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2CAED" w14:textId="4174A6F8" w:rsidR="00584F3A" w:rsidRPr="00584F3A" w:rsidRDefault="00584F3A" w:rsidP="00584F3A">
      <w:pPr>
        <w:spacing w:before="29"/>
        <w:ind w:left="864"/>
        <w:jc w:val="center"/>
        <w:rPr>
          <w:rFonts w:asciiTheme="minorHAnsi" w:hAnsiTheme="minorHAnsi" w:cstheme="minorHAnsi"/>
          <w:b/>
          <w:spacing w:val="-2"/>
          <w:sz w:val="24"/>
          <w:szCs w:val="24"/>
        </w:rPr>
      </w:pPr>
      <w:r w:rsidRPr="00584F3A">
        <w:rPr>
          <w:rFonts w:asciiTheme="minorHAnsi" w:hAnsiTheme="minorHAnsi" w:cstheme="minorHAnsi"/>
          <w:b/>
          <w:spacing w:val="-2"/>
          <w:sz w:val="24"/>
          <w:szCs w:val="24"/>
        </w:rPr>
        <w:t>INDEPENDENT CONSULTING RESUME</w:t>
      </w:r>
    </w:p>
    <w:p w14:paraId="33364725" w14:textId="77777777" w:rsidR="00584F3A" w:rsidRPr="00584F3A" w:rsidRDefault="00584F3A" w:rsidP="00584F3A">
      <w:pPr>
        <w:spacing w:before="29"/>
        <w:ind w:left="864"/>
        <w:jc w:val="center"/>
        <w:rPr>
          <w:rFonts w:asciiTheme="minorHAnsi" w:hAnsiTheme="minorHAnsi" w:cstheme="minorHAnsi"/>
          <w:b/>
          <w:spacing w:val="-2"/>
          <w:sz w:val="24"/>
          <w:szCs w:val="24"/>
        </w:rPr>
      </w:pPr>
    </w:p>
    <w:p w14:paraId="5816D7B1" w14:textId="19F66FFC" w:rsidR="009D058E" w:rsidRPr="00584F3A" w:rsidRDefault="00BD1831">
      <w:pPr>
        <w:spacing w:before="29"/>
        <w:ind w:left="864"/>
        <w:rPr>
          <w:rFonts w:asciiTheme="minorHAnsi" w:hAnsiTheme="minorHAnsi" w:cstheme="minorHAnsi"/>
          <w:sz w:val="19"/>
          <w:szCs w:val="19"/>
        </w:rPr>
      </w:pPr>
      <w:r w:rsidRPr="00584F3A">
        <w:rPr>
          <w:rFonts w:asciiTheme="minorHAnsi" w:hAnsiTheme="minorHAnsi" w:cstheme="minorHAnsi"/>
        </w:rPr>
        <w:pict w14:anchorId="22130598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8.95pt;margin-top:-33.05pt;width:61.95pt;height:11.15pt;z-index:-251659264;mso-position-horizontal-relative:page" filled="f" stroked="f">
            <v:textbox inset="0,0,0,0">
              <w:txbxContent>
                <w:p w14:paraId="439A406A" w14:textId="77777777" w:rsidR="009D058E" w:rsidRDefault="00BD1831">
                  <w:pPr>
                    <w:spacing w:line="200" w:lineRule="exact"/>
                  </w:pPr>
                  <w:r>
                    <w:t>–</w:t>
                  </w:r>
                </w:p>
              </w:txbxContent>
            </v:textbox>
            <w10:wrap anchorx="page"/>
          </v:shape>
        </w:pict>
      </w:r>
      <w:r w:rsidRPr="00584F3A">
        <w:rPr>
          <w:rFonts w:asciiTheme="minorHAnsi" w:hAnsiTheme="minorHAnsi" w:cstheme="minorHAnsi"/>
          <w:b/>
          <w:spacing w:val="-2"/>
          <w:sz w:val="24"/>
          <w:szCs w:val="24"/>
        </w:rPr>
        <w:t>P</w:t>
      </w:r>
      <w:r w:rsidRPr="00584F3A">
        <w:rPr>
          <w:rFonts w:asciiTheme="minorHAnsi" w:hAnsiTheme="minorHAnsi" w:cstheme="minorHAnsi"/>
          <w:b/>
          <w:sz w:val="19"/>
          <w:szCs w:val="19"/>
        </w:rPr>
        <w:t>R</w:t>
      </w:r>
      <w:r w:rsidRPr="00584F3A">
        <w:rPr>
          <w:rFonts w:asciiTheme="minorHAnsi" w:hAnsiTheme="minorHAnsi" w:cstheme="minorHAnsi"/>
          <w:b/>
          <w:spacing w:val="-1"/>
          <w:sz w:val="19"/>
          <w:szCs w:val="19"/>
        </w:rPr>
        <w:t>O</w:t>
      </w:r>
      <w:r w:rsidRPr="00584F3A">
        <w:rPr>
          <w:rFonts w:asciiTheme="minorHAnsi" w:hAnsiTheme="minorHAnsi" w:cstheme="minorHAnsi"/>
          <w:b/>
          <w:sz w:val="19"/>
          <w:szCs w:val="19"/>
        </w:rPr>
        <w:t>F</w:t>
      </w:r>
      <w:r w:rsidRPr="00584F3A">
        <w:rPr>
          <w:rFonts w:asciiTheme="minorHAnsi" w:hAnsiTheme="minorHAnsi" w:cstheme="minorHAnsi"/>
          <w:b/>
          <w:spacing w:val="1"/>
          <w:sz w:val="19"/>
          <w:szCs w:val="19"/>
        </w:rPr>
        <w:t>E</w:t>
      </w:r>
      <w:r w:rsidRPr="00584F3A">
        <w:rPr>
          <w:rFonts w:asciiTheme="minorHAnsi" w:hAnsiTheme="minorHAnsi" w:cstheme="minorHAnsi"/>
          <w:b/>
          <w:sz w:val="19"/>
          <w:szCs w:val="19"/>
        </w:rPr>
        <w:t>SS</w:t>
      </w:r>
      <w:r w:rsidRPr="00584F3A">
        <w:rPr>
          <w:rFonts w:asciiTheme="minorHAnsi" w:hAnsiTheme="minorHAnsi" w:cstheme="minorHAnsi"/>
          <w:b/>
          <w:spacing w:val="1"/>
          <w:sz w:val="19"/>
          <w:szCs w:val="19"/>
        </w:rPr>
        <w:t>I</w:t>
      </w:r>
      <w:r w:rsidRPr="00584F3A">
        <w:rPr>
          <w:rFonts w:asciiTheme="minorHAnsi" w:hAnsiTheme="minorHAnsi" w:cstheme="minorHAnsi"/>
          <w:b/>
          <w:spacing w:val="-1"/>
          <w:sz w:val="19"/>
          <w:szCs w:val="19"/>
        </w:rPr>
        <w:t>O</w:t>
      </w:r>
      <w:r w:rsidRPr="00584F3A">
        <w:rPr>
          <w:rFonts w:asciiTheme="minorHAnsi" w:hAnsiTheme="minorHAnsi" w:cstheme="minorHAnsi"/>
          <w:b/>
          <w:sz w:val="19"/>
          <w:szCs w:val="19"/>
        </w:rPr>
        <w:t>NAL</w:t>
      </w:r>
      <w:r w:rsidRPr="00584F3A">
        <w:rPr>
          <w:rFonts w:asciiTheme="minorHAnsi" w:hAnsiTheme="minorHAnsi" w:cstheme="minorHAnsi"/>
          <w:b/>
          <w:spacing w:val="-14"/>
          <w:sz w:val="19"/>
          <w:szCs w:val="19"/>
        </w:rPr>
        <w:t xml:space="preserve"> </w:t>
      </w:r>
      <w:r w:rsidRPr="00584F3A">
        <w:rPr>
          <w:rFonts w:asciiTheme="minorHAnsi" w:hAnsiTheme="minorHAnsi" w:cstheme="minorHAnsi"/>
          <w:b/>
          <w:spacing w:val="1"/>
          <w:sz w:val="24"/>
          <w:szCs w:val="24"/>
        </w:rPr>
        <w:t>S</w:t>
      </w:r>
      <w:r w:rsidRPr="00584F3A">
        <w:rPr>
          <w:rFonts w:asciiTheme="minorHAnsi" w:hAnsiTheme="minorHAnsi" w:cstheme="minorHAnsi"/>
          <w:b/>
          <w:spacing w:val="1"/>
          <w:sz w:val="19"/>
          <w:szCs w:val="19"/>
        </w:rPr>
        <w:t>T</w:t>
      </w:r>
      <w:r w:rsidRPr="00584F3A">
        <w:rPr>
          <w:rFonts w:asciiTheme="minorHAnsi" w:hAnsiTheme="minorHAnsi" w:cstheme="minorHAnsi"/>
          <w:b/>
          <w:sz w:val="19"/>
          <w:szCs w:val="19"/>
        </w:rPr>
        <w:t>R</w:t>
      </w:r>
      <w:r w:rsidRPr="00584F3A">
        <w:rPr>
          <w:rFonts w:asciiTheme="minorHAnsi" w:hAnsiTheme="minorHAnsi" w:cstheme="minorHAnsi"/>
          <w:b/>
          <w:spacing w:val="1"/>
          <w:sz w:val="19"/>
          <w:szCs w:val="19"/>
        </w:rPr>
        <w:t>E</w:t>
      </w:r>
      <w:r w:rsidRPr="00584F3A">
        <w:rPr>
          <w:rFonts w:asciiTheme="minorHAnsi" w:hAnsiTheme="minorHAnsi" w:cstheme="minorHAnsi"/>
          <w:b/>
          <w:sz w:val="19"/>
          <w:szCs w:val="19"/>
        </w:rPr>
        <w:t>N</w:t>
      </w:r>
      <w:r w:rsidRPr="00584F3A">
        <w:rPr>
          <w:rFonts w:asciiTheme="minorHAnsi" w:hAnsiTheme="minorHAnsi" w:cstheme="minorHAnsi"/>
          <w:b/>
          <w:spacing w:val="-1"/>
          <w:sz w:val="19"/>
          <w:szCs w:val="19"/>
        </w:rPr>
        <w:t>G</w:t>
      </w:r>
      <w:r w:rsidRPr="00584F3A">
        <w:rPr>
          <w:rFonts w:asciiTheme="minorHAnsi" w:hAnsiTheme="minorHAnsi" w:cstheme="minorHAnsi"/>
          <w:b/>
          <w:spacing w:val="1"/>
          <w:sz w:val="19"/>
          <w:szCs w:val="19"/>
        </w:rPr>
        <w:t>T</w:t>
      </w:r>
      <w:r w:rsidRPr="00584F3A">
        <w:rPr>
          <w:rFonts w:asciiTheme="minorHAnsi" w:hAnsiTheme="minorHAnsi" w:cstheme="minorHAnsi"/>
          <w:b/>
          <w:spacing w:val="-1"/>
          <w:sz w:val="19"/>
          <w:szCs w:val="19"/>
        </w:rPr>
        <w:t>H</w:t>
      </w:r>
      <w:r w:rsidRPr="00584F3A">
        <w:rPr>
          <w:rFonts w:asciiTheme="minorHAnsi" w:hAnsiTheme="minorHAnsi" w:cstheme="minorHAnsi"/>
          <w:b/>
          <w:sz w:val="19"/>
          <w:szCs w:val="19"/>
        </w:rPr>
        <w:t>S</w:t>
      </w:r>
    </w:p>
    <w:p w14:paraId="7F5D87CD" w14:textId="77777777" w:rsidR="009D058E" w:rsidRPr="00584F3A" w:rsidRDefault="009D058E">
      <w:pPr>
        <w:spacing w:before="1" w:line="140" w:lineRule="exact"/>
        <w:rPr>
          <w:rFonts w:asciiTheme="minorHAnsi" w:hAnsiTheme="minorHAnsi" w:cstheme="minorHAnsi"/>
          <w:sz w:val="14"/>
          <w:szCs w:val="14"/>
        </w:rPr>
      </w:pPr>
    </w:p>
    <w:p w14:paraId="422FAFE5" w14:textId="77777777" w:rsidR="009D058E" w:rsidRPr="00584F3A" w:rsidRDefault="00BD1831">
      <w:pPr>
        <w:spacing w:line="245" w:lineRule="auto"/>
        <w:ind w:left="1135" w:right="859" w:hanging="271"/>
        <w:rPr>
          <w:rFonts w:asciiTheme="minorHAnsi" w:hAnsiTheme="minorHAnsi" w:cstheme="minorHAnsi"/>
        </w:rPr>
      </w:pPr>
      <w:r w:rsidRPr="00584F3A">
        <w:rPr>
          <w:rFonts w:asciiTheme="minorHAnsi" w:eastAsia="Verdana" w:hAnsiTheme="minorHAnsi" w:cstheme="minorHAnsi"/>
          <w:w w:val="83"/>
        </w:rPr>
        <w:t xml:space="preserve">•  </w:t>
      </w:r>
      <w:r w:rsidRPr="00584F3A">
        <w:rPr>
          <w:rFonts w:asciiTheme="minorHAnsi" w:eastAsia="Verdana" w:hAnsiTheme="minorHAnsi" w:cstheme="minorHAnsi"/>
          <w:spacing w:val="5"/>
          <w:w w:val="83"/>
        </w:rPr>
        <w:t xml:space="preserve">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1"/>
        </w:rPr>
        <w:t>cco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sh</w:t>
      </w:r>
      <w:r w:rsidRPr="00584F3A">
        <w:rPr>
          <w:rFonts w:asciiTheme="minorHAnsi" w:hAnsiTheme="minorHAnsi" w:cstheme="minorHAnsi"/>
          <w:spacing w:val="1"/>
        </w:rPr>
        <w:t>ed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nn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nsu</w:t>
      </w:r>
      <w:r w:rsidRPr="00584F3A">
        <w:rPr>
          <w:rFonts w:asciiTheme="minorHAnsi" w:hAnsiTheme="minorHAnsi" w:cstheme="minorHAnsi"/>
        </w:rPr>
        <w:t>lt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ith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ll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eader</w:t>
      </w:r>
      <w:r w:rsidRPr="00584F3A">
        <w:rPr>
          <w:rFonts w:asciiTheme="minorHAnsi" w:hAnsiTheme="minorHAnsi" w:cstheme="minorHAnsi"/>
          <w:spacing w:val="-1"/>
        </w:rPr>
        <w:t>sh</w:t>
      </w:r>
      <w:r w:rsidRPr="00584F3A">
        <w:rPr>
          <w:rFonts w:asciiTheme="minorHAnsi" w:hAnsiTheme="minorHAnsi" w:cstheme="minorHAnsi"/>
        </w:rPr>
        <w:t>ip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ility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su</w:t>
      </w:r>
      <w:r w:rsidRPr="00584F3A">
        <w:rPr>
          <w:rFonts w:asciiTheme="minorHAnsi" w:hAnsiTheme="minorHAnsi" w:cstheme="minorHAnsi"/>
        </w:rPr>
        <w:t>ite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 xml:space="preserve">f </w:t>
      </w:r>
      <w:r w:rsidRPr="00584F3A">
        <w:rPr>
          <w:rFonts w:asciiTheme="minorHAnsi" w:hAnsiTheme="minorHAnsi" w:cstheme="minorHAnsi"/>
          <w:spacing w:val="-1"/>
        </w:rPr>
        <w:t>sk</w:t>
      </w:r>
      <w:r w:rsidRPr="00584F3A">
        <w:rPr>
          <w:rFonts w:asciiTheme="minorHAnsi" w:hAnsiTheme="minorHAnsi" w:cstheme="minorHAnsi"/>
        </w:rPr>
        <w:t>ills 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per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(b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/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;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proce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za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;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ss-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hn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gn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 xml:space="preserve">t,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arc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it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t/i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20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;</w:t>
      </w:r>
      <w:r w:rsidRPr="00584F3A">
        <w:rPr>
          <w:rFonts w:asciiTheme="minorHAnsi" w:hAnsiTheme="minorHAnsi" w:cstheme="minorHAnsi"/>
          <w:spacing w:val="-12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ar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-s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>le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 xml:space="preserve">/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odo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ob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)</w:t>
      </w:r>
    </w:p>
    <w:p w14:paraId="3A7BB7BD" w14:textId="77777777" w:rsidR="009D058E" w:rsidRPr="00584F3A" w:rsidRDefault="00BD1831">
      <w:pPr>
        <w:spacing w:line="240" w:lineRule="exact"/>
        <w:ind w:left="864"/>
        <w:rPr>
          <w:rFonts w:asciiTheme="minorHAnsi" w:hAnsiTheme="minorHAnsi" w:cstheme="minorHAnsi"/>
        </w:rPr>
      </w:pPr>
      <w:r w:rsidRPr="00584F3A">
        <w:rPr>
          <w:rFonts w:asciiTheme="minorHAnsi" w:eastAsia="Verdana" w:hAnsiTheme="minorHAnsi" w:cstheme="minorHAnsi"/>
          <w:w w:val="83"/>
          <w:position w:val="-1"/>
        </w:rPr>
        <w:t xml:space="preserve">•  </w:t>
      </w:r>
      <w:r w:rsidRPr="00584F3A">
        <w:rPr>
          <w:rFonts w:asciiTheme="minorHAnsi" w:eastAsia="Verdana" w:hAnsiTheme="minorHAnsi" w:cstheme="minorHAnsi"/>
          <w:spacing w:val="5"/>
          <w:w w:val="83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D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position w:val="-1"/>
        </w:rPr>
        <w:t>ep</w:t>
      </w:r>
      <w:r w:rsidRPr="00584F3A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x</w:t>
      </w:r>
      <w:r w:rsidRPr="00584F3A">
        <w:rPr>
          <w:rFonts w:asciiTheme="minorHAnsi" w:hAnsiTheme="minorHAnsi" w:cstheme="minorHAnsi"/>
          <w:spacing w:val="1"/>
          <w:position w:val="-1"/>
        </w:rPr>
        <w:t>per</w:t>
      </w:r>
      <w:r w:rsidRPr="00584F3A">
        <w:rPr>
          <w:rFonts w:asciiTheme="minorHAnsi" w:hAnsiTheme="minorHAnsi" w:cstheme="minorHAnsi"/>
          <w:position w:val="-1"/>
        </w:rPr>
        <w:t>i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spacing w:val="1"/>
          <w:position w:val="-1"/>
        </w:rPr>
        <w:t>c</w:t>
      </w:r>
      <w:r w:rsidRPr="00584F3A">
        <w:rPr>
          <w:rFonts w:asciiTheme="minorHAnsi" w:hAnsiTheme="minorHAnsi" w:cstheme="minorHAnsi"/>
          <w:position w:val="-1"/>
        </w:rPr>
        <w:t>e</w:t>
      </w:r>
      <w:r w:rsidRPr="00584F3A">
        <w:rPr>
          <w:rFonts w:asciiTheme="minorHAnsi" w:hAnsiTheme="minorHAnsi" w:cstheme="minorHAnsi"/>
          <w:spacing w:val="-8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-3"/>
          <w:position w:val="-1"/>
        </w:rPr>
        <w:t>m</w:t>
      </w:r>
      <w:r w:rsidRPr="00584F3A">
        <w:rPr>
          <w:rFonts w:asciiTheme="minorHAnsi" w:hAnsiTheme="minorHAnsi" w:cstheme="minorHAnsi"/>
          <w:spacing w:val="1"/>
          <w:position w:val="-1"/>
        </w:rPr>
        <w:t>a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spacing w:val="1"/>
          <w:position w:val="-1"/>
        </w:rPr>
        <w:t>a</w:t>
      </w:r>
      <w:r w:rsidRPr="00584F3A">
        <w:rPr>
          <w:rFonts w:asciiTheme="minorHAnsi" w:hAnsiTheme="minorHAnsi" w:cstheme="minorHAnsi"/>
          <w:spacing w:val="-1"/>
          <w:position w:val="-1"/>
        </w:rPr>
        <w:t>g</w:t>
      </w:r>
      <w:r w:rsidRPr="00584F3A">
        <w:rPr>
          <w:rFonts w:asciiTheme="minorHAnsi" w:hAnsiTheme="minorHAnsi" w:cstheme="minorHAnsi"/>
          <w:position w:val="-1"/>
        </w:rPr>
        <w:t>i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position w:val="-1"/>
        </w:rPr>
        <w:t>g</w:t>
      </w:r>
      <w:r w:rsidRPr="00584F3A">
        <w:rPr>
          <w:rFonts w:asciiTheme="minorHAnsi" w:hAnsiTheme="minorHAnsi" w:cstheme="minorHAnsi"/>
          <w:spacing w:val="-8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l</w:t>
      </w:r>
      <w:r w:rsidRPr="00584F3A">
        <w:rPr>
          <w:rFonts w:asciiTheme="minorHAnsi" w:hAnsiTheme="minorHAnsi" w:cstheme="minorHAnsi"/>
          <w:spacing w:val="1"/>
          <w:position w:val="-1"/>
        </w:rPr>
        <w:t>ar</w:t>
      </w:r>
      <w:r w:rsidRPr="00584F3A">
        <w:rPr>
          <w:rFonts w:asciiTheme="minorHAnsi" w:hAnsiTheme="minorHAnsi" w:cstheme="minorHAnsi"/>
          <w:spacing w:val="-1"/>
          <w:position w:val="-1"/>
        </w:rPr>
        <w:t>g</w:t>
      </w:r>
      <w:r w:rsidRPr="00584F3A">
        <w:rPr>
          <w:rFonts w:asciiTheme="minorHAnsi" w:hAnsiTheme="minorHAnsi" w:cstheme="minorHAnsi"/>
          <w:position w:val="-1"/>
        </w:rPr>
        <w:t>e</w:t>
      </w:r>
      <w:r w:rsidRPr="00584F3A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-1"/>
          <w:position w:val="-1"/>
        </w:rPr>
        <w:t>s</w:t>
      </w:r>
      <w:r w:rsidRPr="00584F3A">
        <w:rPr>
          <w:rFonts w:asciiTheme="minorHAnsi" w:hAnsiTheme="minorHAnsi" w:cstheme="minorHAnsi"/>
          <w:spacing w:val="1"/>
          <w:position w:val="-1"/>
        </w:rPr>
        <w:t>ca</w:t>
      </w:r>
      <w:r w:rsidRPr="00584F3A">
        <w:rPr>
          <w:rFonts w:asciiTheme="minorHAnsi" w:hAnsiTheme="minorHAnsi" w:cstheme="minorHAnsi"/>
          <w:position w:val="-1"/>
        </w:rPr>
        <w:t>le</w:t>
      </w:r>
      <w:r w:rsidRPr="00584F3A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&amp;</w:t>
      </w:r>
      <w:r w:rsidRPr="00584F3A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-1"/>
          <w:position w:val="-1"/>
        </w:rPr>
        <w:t>g</w:t>
      </w:r>
      <w:r w:rsidRPr="00584F3A">
        <w:rPr>
          <w:rFonts w:asciiTheme="minorHAnsi" w:hAnsiTheme="minorHAnsi" w:cstheme="minorHAnsi"/>
          <w:spacing w:val="1"/>
          <w:position w:val="-1"/>
        </w:rPr>
        <w:t>eo</w:t>
      </w:r>
      <w:r w:rsidRPr="00584F3A">
        <w:rPr>
          <w:rFonts w:asciiTheme="minorHAnsi" w:hAnsiTheme="minorHAnsi" w:cstheme="minorHAnsi"/>
          <w:spacing w:val="-1"/>
          <w:position w:val="-1"/>
        </w:rPr>
        <w:t>g</w:t>
      </w:r>
      <w:r w:rsidRPr="00584F3A">
        <w:rPr>
          <w:rFonts w:asciiTheme="minorHAnsi" w:hAnsiTheme="minorHAnsi" w:cstheme="minorHAnsi"/>
          <w:spacing w:val="1"/>
          <w:position w:val="-1"/>
        </w:rPr>
        <w:t>r</w:t>
      </w:r>
      <w:r w:rsidRPr="00584F3A">
        <w:rPr>
          <w:rFonts w:asciiTheme="minorHAnsi" w:hAnsiTheme="minorHAnsi" w:cstheme="minorHAnsi"/>
          <w:position w:val="-1"/>
        </w:rPr>
        <w:t>a</w:t>
      </w:r>
      <w:r w:rsidRPr="00584F3A">
        <w:rPr>
          <w:rFonts w:asciiTheme="minorHAnsi" w:hAnsiTheme="minorHAnsi" w:cstheme="minorHAnsi"/>
          <w:spacing w:val="1"/>
          <w:position w:val="-1"/>
        </w:rPr>
        <w:t>p</w:t>
      </w:r>
      <w:r w:rsidRPr="00584F3A">
        <w:rPr>
          <w:rFonts w:asciiTheme="minorHAnsi" w:hAnsiTheme="minorHAnsi" w:cstheme="minorHAnsi"/>
          <w:spacing w:val="-1"/>
          <w:position w:val="-1"/>
        </w:rPr>
        <w:t>h</w:t>
      </w:r>
      <w:r w:rsidRPr="00584F3A">
        <w:rPr>
          <w:rFonts w:asciiTheme="minorHAnsi" w:hAnsiTheme="minorHAnsi" w:cstheme="minorHAnsi"/>
          <w:position w:val="-1"/>
        </w:rPr>
        <w:t>i</w:t>
      </w:r>
      <w:r w:rsidRPr="00584F3A">
        <w:rPr>
          <w:rFonts w:asciiTheme="minorHAnsi" w:hAnsiTheme="minorHAnsi" w:cstheme="minorHAnsi"/>
          <w:spacing w:val="1"/>
          <w:position w:val="-1"/>
        </w:rPr>
        <w:t>ca</w:t>
      </w:r>
      <w:r w:rsidRPr="00584F3A">
        <w:rPr>
          <w:rFonts w:asciiTheme="minorHAnsi" w:hAnsiTheme="minorHAnsi" w:cstheme="minorHAnsi"/>
          <w:spacing w:val="-1"/>
          <w:position w:val="-1"/>
        </w:rPr>
        <w:t>l</w:t>
      </w:r>
      <w:r w:rsidRPr="00584F3A">
        <w:rPr>
          <w:rFonts w:asciiTheme="minorHAnsi" w:hAnsiTheme="minorHAnsi" w:cstheme="minorHAnsi"/>
          <w:position w:val="-1"/>
        </w:rPr>
        <w:t>ly</w:t>
      </w:r>
      <w:r w:rsidRPr="00584F3A">
        <w:rPr>
          <w:rFonts w:asciiTheme="minorHAnsi" w:hAnsiTheme="minorHAnsi" w:cstheme="minorHAnsi"/>
          <w:spacing w:val="-15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d</w:t>
      </w:r>
      <w:r w:rsidRPr="00584F3A">
        <w:rPr>
          <w:rFonts w:asciiTheme="minorHAnsi" w:hAnsiTheme="minorHAnsi" w:cstheme="minorHAnsi"/>
          <w:position w:val="-1"/>
        </w:rPr>
        <w:t>i</w:t>
      </w:r>
      <w:r w:rsidRPr="00584F3A">
        <w:rPr>
          <w:rFonts w:asciiTheme="minorHAnsi" w:hAnsiTheme="minorHAnsi" w:cstheme="minorHAnsi"/>
          <w:spacing w:val="-1"/>
          <w:position w:val="-1"/>
        </w:rPr>
        <w:t>s</w:t>
      </w:r>
      <w:r w:rsidRPr="00584F3A">
        <w:rPr>
          <w:rFonts w:asciiTheme="minorHAnsi" w:hAnsiTheme="minorHAnsi" w:cstheme="minorHAnsi"/>
          <w:spacing w:val="1"/>
          <w:position w:val="-1"/>
        </w:rPr>
        <w:t>per</w:t>
      </w:r>
      <w:r w:rsidRPr="00584F3A">
        <w:rPr>
          <w:rFonts w:asciiTheme="minorHAnsi" w:hAnsiTheme="minorHAnsi" w:cstheme="minorHAnsi"/>
          <w:spacing w:val="-1"/>
          <w:position w:val="-1"/>
        </w:rPr>
        <w:t>s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position w:val="-1"/>
        </w:rPr>
        <w:t>d</w:t>
      </w:r>
      <w:r w:rsidRPr="00584F3A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c</w:t>
      </w:r>
      <w:r w:rsidRPr="00584F3A">
        <w:rPr>
          <w:rFonts w:asciiTheme="minorHAnsi" w:hAnsiTheme="minorHAnsi" w:cstheme="minorHAnsi"/>
          <w:position w:val="-1"/>
        </w:rPr>
        <w:t>li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position w:val="-1"/>
        </w:rPr>
        <w:t>t</w:t>
      </w:r>
      <w:r w:rsidRPr="00584F3A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re</w:t>
      </w:r>
      <w:r w:rsidRPr="00584F3A">
        <w:rPr>
          <w:rFonts w:asciiTheme="minorHAnsi" w:hAnsiTheme="minorHAnsi" w:cstheme="minorHAnsi"/>
          <w:position w:val="-1"/>
        </w:rPr>
        <w:t>l</w:t>
      </w:r>
      <w:r w:rsidRPr="00584F3A">
        <w:rPr>
          <w:rFonts w:asciiTheme="minorHAnsi" w:hAnsiTheme="minorHAnsi" w:cstheme="minorHAnsi"/>
          <w:spacing w:val="1"/>
          <w:position w:val="-1"/>
        </w:rPr>
        <w:t>a</w:t>
      </w:r>
      <w:r w:rsidRPr="00584F3A">
        <w:rPr>
          <w:rFonts w:asciiTheme="minorHAnsi" w:hAnsiTheme="minorHAnsi" w:cstheme="minorHAnsi"/>
          <w:position w:val="-1"/>
        </w:rPr>
        <w:t>ti</w:t>
      </w:r>
      <w:r w:rsidRPr="00584F3A">
        <w:rPr>
          <w:rFonts w:asciiTheme="minorHAnsi" w:hAnsiTheme="minorHAnsi" w:cstheme="minorHAnsi"/>
          <w:spacing w:val="1"/>
          <w:position w:val="-1"/>
        </w:rPr>
        <w:t>o</w:t>
      </w:r>
      <w:r w:rsidRPr="00584F3A">
        <w:rPr>
          <w:rFonts w:asciiTheme="minorHAnsi" w:hAnsiTheme="minorHAnsi" w:cstheme="minorHAnsi"/>
          <w:spacing w:val="-1"/>
          <w:position w:val="-1"/>
        </w:rPr>
        <w:t>nsh</w:t>
      </w:r>
      <w:r w:rsidRPr="00584F3A">
        <w:rPr>
          <w:rFonts w:asciiTheme="minorHAnsi" w:hAnsiTheme="minorHAnsi" w:cstheme="minorHAnsi"/>
          <w:position w:val="-1"/>
        </w:rPr>
        <w:t>i</w:t>
      </w:r>
      <w:r w:rsidRPr="00584F3A">
        <w:rPr>
          <w:rFonts w:asciiTheme="minorHAnsi" w:hAnsiTheme="minorHAnsi" w:cstheme="minorHAnsi"/>
          <w:spacing w:val="1"/>
          <w:position w:val="-1"/>
        </w:rPr>
        <w:t>p</w:t>
      </w:r>
      <w:r w:rsidRPr="00584F3A">
        <w:rPr>
          <w:rFonts w:asciiTheme="minorHAnsi" w:hAnsiTheme="minorHAnsi" w:cstheme="minorHAnsi"/>
          <w:spacing w:val="-1"/>
          <w:position w:val="-1"/>
        </w:rPr>
        <w:t>s</w:t>
      </w:r>
      <w:r w:rsidRPr="00584F3A">
        <w:rPr>
          <w:rFonts w:asciiTheme="minorHAnsi" w:hAnsiTheme="minorHAnsi" w:cstheme="minorHAnsi"/>
          <w:position w:val="-1"/>
        </w:rPr>
        <w:t>,</w:t>
      </w:r>
      <w:r w:rsidRPr="00584F3A">
        <w:rPr>
          <w:rFonts w:asciiTheme="minorHAnsi" w:hAnsiTheme="minorHAnsi" w:cstheme="minorHAnsi"/>
          <w:spacing w:val="-10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o</w:t>
      </w:r>
      <w:r w:rsidRPr="00584F3A">
        <w:rPr>
          <w:rFonts w:asciiTheme="minorHAnsi" w:hAnsiTheme="minorHAnsi" w:cstheme="minorHAnsi"/>
          <w:position w:val="-1"/>
        </w:rPr>
        <w:t>r</w:t>
      </w:r>
      <w:r w:rsidRPr="00584F3A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-3"/>
          <w:position w:val="-1"/>
        </w:rPr>
        <w:t>m</w:t>
      </w:r>
      <w:r w:rsidRPr="00584F3A">
        <w:rPr>
          <w:rFonts w:asciiTheme="minorHAnsi" w:hAnsiTheme="minorHAnsi" w:cstheme="minorHAnsi"/>
          <w:spacing w:val="-1"/>
          <w:position w:val="-1"/>
        </w:rPr>
        <w:t>u</w:t>
      </w:r>
      <w:r w:rsidRPr="00584F3A">
        <w:rPr>
          <w:rFonts w:asciiTheme="minorHAnsi" w:hAnsiTheme="minorHAnsi" w:cstheme="minorHAnsi"/>
          <w:position w:val="-1"/>
        </w:rPr>
        <w:t>lti</w:t>
      </w:r>
      <w:r w:rsidRPr="00584F3A">
        <w:rPr>
          <w:rFonts w:asciiTheme="minorHAnsi" w:hAnsiTheme="minorHAnsi" w:cstheme="minorHAnsi"/>
          <w:spacing w:val="1"/>
          <w:position w:val="-1"/>
        </w:rPr>
        <w:t>p</w:t>
      </w:r>
      <w:r w:rsidRPr="00584F3A">
        <w:rPr>
          <w:rFonts w:asciiTheme="minorHAnsi" w:hAnsiTheme="minorHAnsi" w:cstheme="minorHAnsi"/>
          <w:position w:val="-1"/>
        </w:rPr>
        <w:t>le</w:t>
      </w:r>
      <w:r w:rsidRPr="00584F3A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c</w:t>
      </w:r>
      <w:r w:rsidRPr="00584F3A">
        <w:rPr>
          <w:rFonts w:asciiTheme="minorHAnsi" w:hAnsiTheme="minorHAnsi" w:cstheme="minorHAnsi"/>
          <w:position w:val="-1"/>
        </w:rPr>
        <w:t>lie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position w:val="-1"/>
        </w:rPr>
        <w:t>ts</w:t>
      </w:r>
    </w:p>
    <w:p w14:paraId="37449571" w14:textId="77777777" w:rsidR="009D058E" w:rsidRPr="00584F3A" w:rsidRDefault="00BD1831">
      <w:pPr>
        <w:spacing w:before="3"/>
        <w:ind w:left="864"/>
        <w:rPr>
          <w:rFonts w:asciiTheme="minorHAnsi" w:hAnsiTheme="minorHAnsi" w:cstheme="minorHAnsi"/>
        </w:rPr>
      </w:pPr>
      <w:r w:rsidRPr="00584F3A">
        <w:rPr>
          <w:rFonts w:asciiTheme="minorHAnsi" w:eastAsia="Verdana" w:hAnsiTheme="minorHAnsi" w:cstheme="minorHAnsi"/>
          <w:w w:val="83"/>
        </w:rPr>
        <w:t xml:space="preserve">•  </w:t>
      </w:r>
      <w:r w:rsidRPr="00584F3A">
        <w:rPr>
          <w:rFonts w:asciiTheme="minorHAnsi" w:eastAsia="Verdana" w:hAnsiTheme="minorHAnsi" w:cstheme="minorHAnsi"/>
          <w:spacing w:val="5"/>
          <w:w w:val="83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B</w:t>
      </w:r>
      <w:r w:rsidRPr="00584F3A">
        <w:rPr>
          <w:rFonts w:asciiTheme="minorHAnsi" w:hAnsiTheme="minorHAnsi" w:cstheme="minorHAnsi"/>
          <w:spacing w:val="1"/>
        </w:rPr>
        <w:t>read</w:t>
      </w:r>
      <w:r w:rsidRPr="00584F3A">
        <w:rPr>
          <w:rFonts w:asciiTheme="minorHAnsi" w:hAnsiTheme="minorHAnsi" w:cstheme="minorHAnsi"/>
        </w:rPr>
        <w:t>th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kn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ed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hn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per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ith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le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hn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2"/>
        </w:rPr>
        <w:t>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s</w:t>
      </w:r>
    </w:p>
    <w:p w14:paraId="5D25EA57" w14:textId="77777777" w:rsidR="009D058E" w:rsidRPr="00584F3A" w:rsidRDefault="00BD1831">
      <w:pPr>
        <w:spacing w:before="3"/>
        <w:ind w:left="864"/>
        <w:rPr>
          <w:rFonts w:asciiTheme="minorHAnsi" w:hAnsiTheme="minorHAnsi" w:cstheme="minorHAnsi"/>
        </w:rPr>
      </w:pPr>
      <w:r w:rsidRPr="00584F3A">
        <w:rPr>
          <w:rFonts w:asciiTheme="minorHAnsi" w:eastAsia="Verdana" w:hAnsiTheme="minorHAnsi" w:cstheme="minorHAnsi"/>
          <w:w w:val="83"/>
        </w:rPr>
        <w:t xml:space="preserve">•  </w:t>
      </w:r>
      <w:r w:rsidRPr="00584F3A">
        <w:rPr>
          <w:rFonts w:asciiTheme="minorHAnsi" w:eastAsia="Verdana" w:hAnsiTheme="minorHAnsi" w:cstheme="minorHAnsi"/>
          <w:spacing w:val="5"/>
          <w:w w:val="8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per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pec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ith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gn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per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2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ia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A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ia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ac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ic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–</w:t>
      </w:r>
      <w:r w:rsidRPr="00584F3A">
        <w:rPr>
          <w:rFonts w:asciiTheme="minorHAnsi" w:hAnsiTheme="minorHAnsi" w:cstheme="minorHAnsi"/>
          <w:spacing w:val="1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ly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tu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lly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ar</w:t>
      </w:r>
      <w:r w:rsidRPr="00584F3A">
        <w:rPr>
          <w:rFonts w:asciiTheme="minorHAnsi" w:hAnsiTheme="minorHAnsi" w:cstheme="minorHAnsi"/>
        </w:rPr>
        <w:t>e</w:t>
      </w:r>
    </w:p>
    <w:p w14:paraId="129BE0BA" w14:textId="77777777" w:rsidR="009D058E" w:rsidRPr="00584F3A" w:rsidRDefault="00BD1831">
      <w:pPr>
        <w:spacing w:before="3"/>
        <w:ind w:left="864"/>
        <w:rPr>
          <w:rFonts w:asciiTheme="minorHAnsi" w:hAnsiTheme="minorHAnsi" w:cstheme="minorHAnsi"/>
        </w:rPr>
      </w:pPr>
      <w:r w:rsidRPr="00584F3A">
        <w:rPr>
          <w:rFonts w:asciiTheme="minorHAnsi" w:eastAsia="Verdana" w:hAnsiTheme="minorHAnsi" w:cstheme="minorHAnsi"/>
          <w:w w:val="83"/>
        </w:rPr>
        <w:t xml:space="preserve">•  </w:t>
      </w:r>
      <w:r w:rsidRPr="00584F3A">
        <w:rPr>
          <w:rFonts w:asciiTheme="minorHAnsi" w:eastAsia="Verdana" w:hAnsiTheme="minorHAnsi" w:cstheme="minorHAnsi"/>
          <w:spacing w:val="5"/>
          <w:w w:val="8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per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:</w:t>
      </w:r>
      <w:r w:rsidRPr="00584F3A">
        <w:rPr>
          <w:rFonts w:asciiTheme="minorHAnsi" w:hAnsiTheme="minorHAnsi" w:cstheme="minorHAnsi"/>
          <w:spacing w:val="42"/>
        </w:rPr>
        <w:t xml:space="preserve"> </w:t>
      </w:r>
      <w:r w:rsidRPr="00584F3A">
        <w:rPr>
          <w:rFonts w:asciiTheme="minorHAnsi" w:hAnsiTheme="minorHAnsi" w:cstheme="minorHAnsi"/>
        </w:rPr>
        <w:t>H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lth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1"/>
        </w:rPr>
        <w:t>nsu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per</w:t>
      </w:r>
      <w:r w:rsidRPr="00584F3A">
        <w:rPr>
          <w:rFonts w:asciiTheme="minorHAnsi" w:hAnsiTheme="minorHAnsi" w:cstheme="minorHAnsi"/>
        </w:rPr>
        <w:t>t,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lth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car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tiliti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t,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</w:rPr>
        <w:t>s</w:t>
      </w:r>
    </w:p>
    <w:p w14:paraId="0109003D" w14:textId="77777777" w:rsidR="009D058E" w:rsidRPr="00584F3A" w:rsidRDefault="009D058E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515ACE45" w14:textId="77777777" w:rsidR="009D058E" w:rsidRPr="00584F3A" w:rsidRDefault="00BD1831">
      <w:pPr>
        <w:ind w:left="864"/>
        <w:rPr>
          <w:rFonts w:asciiTheme="minorHAnsi" w:hAnsiTheme="minorHAnsi" w:cstheme="minorHAnsi"/>
          <w:sz w:val="19"/>
          <w:szCs w:val="19"/>
        </w:rPr>
      </w:pPr>
      <w:r w:rsidRPr="00584F3A">
        <w:rPr>
          <w:rFonts w:asciiTheme="minorHAnsi" w:hAnsiTheme="minorHAnsi" w:cstheme="minorHAnsi"/>
          <w:b/>
          <w:sz w:val="24"/>
          <w:szCs w:val="24"/>
        </w:rPr>
        <w:t>W</w:t>
      </w:r>
      <w:r w:rsidRPr="00584F3A">
        <w:rPr>
          <w:rFonts w:asciiTheme="minorHAnsi" w:hAnsiTheme="minorHAnsi" w:cstheme="minorHAnsi"/>
          <w:b/>
          <w:spacing w:val="-1"/>
          <w:sz w:val="19"/>
          <w:szCs w:val="19"/>
        </w:rPr>
        <w:t>O</w:t>
      </w:r>
      <w:r w:rsidRPr="00584F3A">
        <w:rPr>
          <w:rFonts w:asciiTheme="minorHAnsi" w:hAnsiTheme="minorHAnsi" w:cstheme="minorHAnsi"/>
          <w:b/>
          <w:sz w:val="19"/>
          <w:szCs w:val="19"/>
        </w:rPr>
        <w:t>RK</w:t>
      </w:r>
      <w:r w:rsidRPr="00584F3A">
        <w:rPr>
          <w:rFonts w:asciiTheme="minorHAnsi" w:hAnsiTheme="minorHAnsi" w:cstheme="minorHAnsi"/>
          <w:b/>
          <w:spacing w:val="-7"/>
          <w:sz w:val="19"/>
          <w:szCs w:val="19"/>
        </w:rPr>
        <w:t xml:space="preserve"> </w:t>
      </w:r>
      <w:r w:rsidRPr="00584F3A">
        <w:rPr>
          <w:rFonts w:asciiTheme="minorHAnsi" w:hAnsiTheme="minorHAnsi" w:cstheme="minorHAnsi"/>
          <w:b/>
          <w:spacing w:val="1"/>
          <w:sz w:val="24"/>
          <w:szCs w:val="24"/>
        </w:rPr>
        <w:t>E</w:t>
      </w:r>
      <w:r w:rsidRPr="00584F3A">
        <w:rPr>
          <w:rFonts w:asciiTheme="minorHAnsi" w:hAnsiTheme="minorHAnsi" w:cstheme="minorHAnsi"/>
          <w:b/>
          <w:spacing w:val="-2"/>
          <w:sz w:val="19"/>
          <w:szCs w:val="19"/>
        </w:rPr>
        <w:t>X</w:t>
      </w:r>
      <w:r w:rsidRPr="00584F3A">
        <w:rPr>
          <w:rFonts w:asciiTheme="minorHAnsi" w:hAnsiTheme="minorHAnsi" w:cstheme="minorHAnsi"/>
          <w:b/>
          <w:sz w:val="19"/>
          <w:szCs w:val="19"/>
        </w:rPr>
        <w:t>P</w:t>
      </w:r>
      <w:r w:rsidRPr="00584F3A">
        <w:rPr>
          <w:rFonts w:asciiTheme="minorHAnsi" w:hAnsiTheme="minorHAnsi" w:cstheme="minorHAnsi"/>
          <w:b/>
          <w:spacing w:val="1"/>
          <w:sz w:val="19"/>
          <w:szCs w:val="19"/>
        </w:rPr>
        <w:t>E</w:t>
      </w:r>
      <w:r w:rsidRPr="00584F3A">
        <w:rPr>
          <w:rFonts w:asciiTheme="minorHAnsi" w:hAnsiTheme="minorHAnsi" w:cstheme="minorHAnsi"/>
          <w:b/>
          <w:sz w:val="19"/>
          <w:szCs w:val="19"/>
        </w:rPr>
        <w:t>R</w:t>
      </w:r>
      <w:r w:rsidRPr="00584F3A">
        <w:rPr>
          <w:rFonts w:asciiTheme="minorHAnsi" w:hAnsiTheme="minorHAnsi" w:cstheme="minorHAnsi"/>
          <w:b/>
          <w:spacing w:val="1"/>
          <w:sz w:val="19"/>
          <w:szCs w:val="19"/>
        </w:rPr>
        <w:t>IE</w:t>
      </w:r>
      <w:r w:rsidRPr="00584F3A">
        <w:rPr>
          <w:rFonts w:asciiTheme="minorHAnsi" w:hAnsiTheme="minorHAnsi" w:cstheme="minorHAnsi"/>
          <w:b/>
          <w:sz w:val="19"/>
          <w:szCs w:val="19"/>
        </w:rPr>
        <w:t>NCE</w:t>
      </w:r>
    </w:p>
    <w:p w14:paraId="23A80A0E" w14:textId="77777777" w:rsidR="009D058E" w:rsidRPr="00584F3A" w:rsidRDefault="009D058E">
      <w:pPr>
        <w:spacing w:before="9" w:line="140" w:lineRule="exact"/>
        <w:rPr>
          <w:rFonts w:asciiTheme="minorHAnsi" w:hAnsiTheme="minorHAnsi" w:cstheme="minorHAnsi"/>
          <w:sz w:val="14"/>
          <w:szCs w:val="14"/>
        </w:rPr>
      </w:pPr>
    </w:p>
    <w:p w14:paraId="009689FD" w14:textId="77777777" w:rsidR="009D058E" w:rsidRPr="00584F3A" w:rsidRDefault="00BD1831">
      <w:pPr>
        <w:ind w:left="86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I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nd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e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p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e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nd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e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n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t</w:t>
      </w:r>
      <w:r w:rsidRPr="00584F3A">
        <w:rPr>
          <w:rFonts w:asciiTheme="minorHAnsi" w:hAnsiTheme="minorHAnsi" w:cstheme="minorHAnsi"/>
          <w:b/>
          <w:color w:val="001F5F"/>
          <w:spacing w:val="-114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Ma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n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ag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e</w:t>
      </w:r>
      <w:r w:rsidRPr="00584F3A">
        <w:rPr>
          <w:rFonts w:asciiTheme="minorHAnsi" w:hAnsiTheme="minorHAnsi" w:cstheme="minorHAnsi"/>
          <w:b/>
          <w:color w:val="001F5F"/>
          <w:spacing w:val="-3"/>
          <w:w w:val="99"/>
          <w:sz w:val="24"/>
          <w:szCs w:val="24"/>
          <w:u w:color="001F5F"/>
        </w:rPr>
        <w:t>m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e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n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t</w:t>
      </w:r>
      <w:r w:rsidRPr="00584F3A">
        <w:rPr>
          <w:rFonts w:asciiTheme="minorHAnsi" w:hAnsiTheme="minorHAnsi" w:cstheme="minorHAnsi"/>
          <w:b/>
          <w:color w:val="001F5F"/>
          <w:spacing w:val="-114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Co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n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s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u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l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ta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n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t</w:t>
      </w:r>
      <w:r w:rsidRPr="00584F3A">
        <w:rPr>
          <w:rFonts w:asciiTheme="minorHAnsi" w:hAnsiTheme="minorHAnsi" w:cstheme="minorHAnsi"/>
          <w:b/>
          <w:color w:val="001F5F"/>
          <w:spacing w:val="-124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color w:val="001F5F"/>
          <w:spacing w:val="1"/>
          <w:w w:val="99"/>
          <w:u w:color="001F5F"/>
        </w:rPr>
        <w:t>(</w:t>
      </w:r>
      <w:r w:rsidRPr="00584F3A">
        <w:rPr>
          <w:rFonts w:asciiTheme="minorHAnsi" w:hAnsiTheme="minorHAnsi" w:cstheme="minorHAnsi"/>
          <w:b/>
          <w:color w:val="001F5F"/>
          <w:spacing w:val="-1"/>
          <w:w w:val="99"/>
          <w:u w:color="001F5F"/>
        </w:rPr>
        <w:t>T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u w:color="001F5F"/>
        </w:rPr>
        <w:t>ea</w:t>
      </w:r>
      <w:r w:rsidRPr="00584F3A">
        <w:rPr>
          <w:rFonts w:asciiTheme="minorHAnsi" w:hAnsiTheme="minorHAnsi" w:cstheme="minorHAnsi"/>
          <w:b/>
          <w:color w:val="001F5F"/>
          <w:w w:val="99"/>
          <w:u w:color="001F5F"/>
        </w:rPr>
        <w:t>l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u w:color="001F5F"/>
        </w:rPr>
        <w:t>ea</w:t>
      </w:r>
      <w:r w:rsidRPr="00584F3A">
        <w:rPr>
          <w:rFonts w:asciiTheme="minorHAnsi" w:hAnsiTheme="minorHAnsi" w:cstheme="minorHAnsi"/>
          <w:b/>
          <w:color w:val="001F5F"/>
          <w:w w:val="99"/>
          <w:u w:color="001F5F"/>
        </w:rPr>
        <w:t>f</w:t>
      </w:r>
      <w:r w:rsidRPr="00584F3A">
        <w:rPr>
          <w:rFonts w:asciiTheme="minorHAnsi" w:hAnsiTheme="minorHAnsi" w:cstheme="minorHAnsi"/>
          <w:b/>
          <w:color w:val="001F5F"/>
          <w:spacing w:val="-92"/>
          <w:w w:val="99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u w:color="001F5F"/>
        </w:rPr>
        <w:t>A</w:t>
      </w:r>
      <w:r w:rsidRPr="00584F3A">
        <w:rPr>
          <w:rFonts w:asciiTheme="minorHAnsi" w:hAnsiTheme="minorHAnsi" w:cstheme="minorHAnsi"/>
          <w:b/>
          <w:color w:val="001F5F"/>
          <w:spacing w:val="-1"/>
          <w:u w:color="001F5F"/>
        </w:rPr>
        <w:t>ss</w:t>
      </w:r>
      <w:r w:rsidRPr="00584F3A">
        <w:rPr>
          <w:rFonts w:asciiTheme="minorHAnsi" w:hAnsiTheme="minorHAnsi" w:cstheme="minorHAnsi"/>
          <w:b/>
          <w:color w:val="001F5F"/>
          <w:spacing w:val="1"/>
          <w:u w:color="001F5F"/>
        </w:rPr>
        <w:t>oc</w:t>
      </w:r>
      <w:r w:rsidRPr="00584F3A">
        <w:rPr>
          <w:rFonts w:asciiTheme="minorHAnsi" w:hAnsiTheme="minorHAnsi" w:cstheme="minorHAnsi"/>
          <w:b/>
          <w:color w:val="001F5F"/>
          <w:u w:color="001F5F"/>
        </w:rPr>
        <w:t>i</w:t>
      </w:r>
      <w:r w:rsidRPr="00584F3A">
        <w:rPr>
          <w:rFonts w:asciiTheme="minorHAnsi" w:hAnsiTheme="minorHAnsi" w:cstheme="minorHAnsi"/>
          <w:b/>
          <w:color w:val="001F5F"/>
          <w:spacing w:val="1"/>
          <w:u w:color="001F5F"/>
        </w:rPr>
        <w:t>ate</w:t>
      </w:r>
      <w:r w:rsidRPr="00584F3A">
        <w:rPr>
          <w:rFonts w:asciiTheme="minorHAnsi" w:hAnsiTheme="minorHAnsi" w:cstheme="minorHAnsi"/>
          <w:b/>
          <w:color w:val="001F5F"/>
          <w:spacing w:val="-1"/>
          <w:u w:color="001F5F"/>
        </w:rPr>
        <w:t>s</w:t>
      </w:r>
      <w:r w:rsidRPr="00584F3A">
        <w:rPr>
          <w:rFonts w:asciiTheme="minorHAnsi" w:hAnsiTheme="minorHAnsi" w:cstheme="minorHAnsi"/>
          <w:color w:val="001F5F"/>
          <w:u w:color="001F5F"/>
        </w:rPr>
        <w:t>)</w:t>
      </w:r>
    </w:p>
    <w:p w14:paraId="2A386CA7" w14:textId="77777777" w:rsidR="009D058E" w:rsidRPr="00584F3A" w:rsidRDefault="00BD1831">
      <w:pPr>
        <w:spacing w:before="1"/>
        <w:ind w:left="86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i/>
          <w:color w:val="001F5F"/>
          <w:spacing w:val="1"/>
        </w:rPr>
        <w:t>Janua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</w:rPr>
        <w:t>y</w:t>
      </w:r>
      <w:r w:rsidRPr="00584F3A">
        <w:rPr>
          <w:rFonts w:asciiTheme="minorHAnsi" w:hAnsiTheme="minorHAnsi" w:cstheme="minorHAnsi"/>
          <w:i/>
          <w:color w:val="001F5F"/>
          <w:spacing w:val="-6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200</w:t>
      </w:r>
      <w:r w:rsidRPr="00584F3A">
        <w:rPr>
          <w:rFonts w:asciiTheme="minorHAnsi" w:hAnsiTheme="minorHAnsi" w:cstheme="minorHAnsi"/>
          <w:i/>
          <w:color w:val="001F5F"/>
        </w:rPr>
        <w:t>1</w:t>
      </w:r>
      <w:r w:rsidRPr="00584F3A">
        <w:rPr>
          <w:rFonts w:asciiTheme="minorHAnsi" w:hAnsiTheme="minorHAnsi" w:cstheme="minorHAnsi"/>
          <w:i/>
          <w:color w:val="001F5F"/>
          <w:spacing w:val="-2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</w:rPr>
        <w:t xml:space="preserve">to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P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</w:rPr>
        <w:t>es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en</w:t>
      </w:r>
      <w:r w:rsidRPr="00584F3A">
        <w:rPr>
          <w:rFonts w:asciiTheme="minorHAnsi" w:hAnsiTheme="minorHAnsi" w:cstheme="minorHAnsi"/>
          <w:i/>
          <w:color w:val="001F5F"/>
        </w:rPr>
        <w:t xml:space="preserve">t                                                                          </w:t>
      </w:r>
      <w:r w:rsidRPr="00584F3A">
        <w:rPr>
          <w:rFonts w:asciiTheme="minorHAnsi" w:hAnsiTheme="minorHAnsi" w:cstheme="minorHAnsi"/>
          <w:i/>
          <w:color w:val="001F5F"/>
          <w:spacing w:val="26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Pac</w:t>
      </w:r>
      <w:r w:rsidRPr="00584F3A">
        <w:rPr>
          <w:rFonts w:asciiTheme="minorHAnsi" w:hAnsiTheme="minorHAnsi" w:cstheme="minorHAnsi"/>
          <w:i/>
          <w:color w:val="001F5F"/>
        </w:rPr>
        <w:t>ific</w:t>
      </w:r>
      <w:r w:rsidRPr="00584F3A">
        <w:rPr>
          <w:rFonts w:asciiTheme="minorHAnsi" w:hAnsiTheme="minorHAnsi" w:cstheme="minorHAnsi"/>
          <w:i/>
          <w:color w:val="001F5F"/>
          <w:spacing w:val="-5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N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o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</w:rPr>
        <w:t>t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h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w</w:t>
      </w:r>
      <w:r w:rsidRPr="00584F3A">
        <w:rPr>
          <w:rFonts w:asciiTheme="minorHAnsi" w:hAnsiTheme="minorHAnsi" w:cstheme="minorHAnsi"/>
          <w:i/>
          <w:color w:val="001F5F"/>
        </w:rPr>
        <w:t>est,</w:t>
      </w:r>
      <w:r w:rsidRPr="00584F3A">
        <w:rPr>
          <w:rFonts w:asciiTheme="minorHAnsi" w:hAnsiTheme="minorHAnsi" w:cstheme="minorHAnsi"/>
          <w:i/>
          <w:color w:val="001F5F"/>
          <w:spacing w:val="-8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</w:rPr>
        <w:t>U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S</w:t>
      </w:r>
      <w:r w:rsidRPr="00584F3A">
        <w:rPr>
          <w:rFonts w:asciiTheme="minorHAnsi" w:hAnsiTheme="minorHAnsi" w:cstheme="minorHAnsi"/>
          <w:i/>
          <w:color w:val="001F5F"/>
        </w:rPr>
        <w:t>A</w:t>
      </w:r>
    </w:p>
    <w:p w14:paraId="51AD0FEB" w14:textId="77777777" w:rsidR="009D058E" w:rsidRPr="00584F3A" w:rsidRDefault="009D058E">
      <w:pPr>
        <w:spacing w:before="5" w:line="120" w:lineRule="exact"/>
        <w:rPr>
          <w:rFonts w:asciiTheme="minorHAnsi" w:hAnsiTheme="minorHAnsi" w:cstheme="minorHAnsi"/>
          <w:sz w:val="12"/>
          <w:szCs w:val="12"/>
        </w:rPr>
      </w:pPr>
    </w:p>
    <w:p w14:paraId="77489A20" w14:textId="77777777" w:rsidR="009D058E" w:rsidRPr="00584F3A" w:rsidRDefault="00BD1831">
      <w:pPr>
        <w:spacing w:line="245" w:lineRule="auto"/>
        <w:ind w:left="864" w:right="905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1"/>
        </w:rPr>
        <w:t>pec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z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Ma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C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nsu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ic</w:t>
      </w:r>
      <w:r w:rsidRPr="00584F3A">
        <w:rPr>
          <w:rFonts w:asciiTheme="minorHAnsi" w:hAnsiTheme="minorHAnsi" w:cstheme="minorHAnsi"/>
          <w:spacing w:val="-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-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do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proce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t,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hn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 xml:space="preserve">,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/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1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2"/>
        </w:rPr>
        <w:t xml:space="preserve"> </w:t>
      </w:r>
      <w:r w:rsidRPr="00584F3A">
        <w:rPr>
          <w:rFonts w:asciiTheme="minorHAnsi" w:hAnsiTheme="minorHAnsi" w:cstheme="minorHAnsi"/>
          <w:spacing w:val="3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l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is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bee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ed</w:t>
      </w:r>
      <w:r w:rsidRPr="00584F3A">
        <w:rPr>
          <w:rFonts w:asciiTheme="minorHAnsi" w:hAnsiTheme="minorHAnsi" w:cstheme="minorHAnsi"/>
        </w:rPr>
        <w:t>.</w:t>
      </w:r>
    </w:p>
    <w:p w14:paraId="374DA76D" w14:textId="77777777" w:rsidR="009D058E" w:rsidRPr="00584F3A" w:rsidRDefault="009D058E">
      <w:pPr>
        <w:spacing w:line="120" w:lineRule="exact"/>
        <w:rPr>
          <w:rFonts w:asciiTheme="minorHAnsi" w:hAnsiTheme="minorHAnsi" w:cstheme="minorHAnsi"/>
          <w:sz w:val="12"/>
          <w:szCs w:val="12"/>
        </w:rPr>
      </w:pPr>
    </w:p>
    <w:p w14:paraId="391CC65B" w14:textId="77777777" w:rsidR="009D058E" w:rsidRPr="00584F3A" w:rsidRDefault="00BD1831">
      <w:pPr>
        <w:tabs>
          <w:tab w:val="left" w:pos="1220"/>
        </w:tabs>
        <w:spacing w:line="245" w:lineRule="auto"/>
        <w:ind w:left="1224" w:right="1211" w:hanging="360"/>
        <w:rPr>
          <w:rFonts w:asciiTheme="minorHAnsi" w:hAnsiTheme="minorHAnsi" w:cstheme="minorHAnsi"/>
        </w:rPr>
      </w:pPr>
      <w:r w:rsidRPr="00584F3A">
        <w:rPr>
          <w:rFonts w:asciiTheme="minorHAnsi" w:eastAsia="Microsoft Sans Serif" w:hAnsiTheme="minorHAnsi" w:cstheme="minorHAnsi"/>
          <w:w w:val="298"/>
        </w:rPr>
        <w:t xml:space="preserve"> </w:t>
      </w:r>
      <w:r w:rsidRPr="00584F3A">
        <w:rPr>
          <w:rFonts w:asciiTheme="minorHAnsi" w:eastAsia="Microsoft Sans Serif" w:hAnsiTheme="minorHAnsi" w:cstheme="minorHAnsi"/>
        </w:rPr>
        <w:tab/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te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W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sh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ith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be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ora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lth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Me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>id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opera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acro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 xml:space="preserve">t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un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 in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W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sh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St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ff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usin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proce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gn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2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nf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1"/>
        </w:rPr>
        <w:t>pp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i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 xml:space="preserve">n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t/</w:t>
      </w:r>
      <w:r w:rsidRPr="00584F3A">
        <w:rPr>
          <w:rFonts w:asciiTheme="minorHAnsi" w:hAnsiTheme="minorHAnsi" w:cstheme="minorHAnsi"/>
          <w:spacing w:val="-1"/>
        </w:rPr>
        <w:t>su</w:t>
      </w:r>
      <w:r w:rsidRPr="00584F3A">
        <w:rPr>
          <w:rFonts w:asciiTheme="minorHAnsi" w:hAnsiTheme="minorHAnsi" w:cstheme="minorHAnsi"/>
          <w:spacing w:val="1"/>
        </w:rPr>
        <w:t>ppor</w:t>
      </w:r>
      <w:r w:rsidRPr="00584F3A">
        <w:rPr>
          <w:rFonts w:asciiTheme="minorHAnsi" w:hAnsiTheme="minorHAnsi" w:cstheme="minorHAnsi"/>
        </w:rPr>
        <w:t>t,</w:t>
      </w:r>
      <w:r w:rsidRPr="00584F3A">
        <w:rPr>
          <w:rFonts w:asciiTheme="minorHAnsi" w:hAnsiTheme="minorHAnsi" w:cstheme="minorHAnsi"/>
          <w:spacing w:val="-1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do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nt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iti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  <w:spacing w:val="1"/>
        </w:rPr>
        <w:t>oc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ith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crea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 xml:space="preserve">a 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w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ob</w:t>
      </w:r>
      <w:r w:rsidRPr="00584F3A">
        <w:rPr>
          <w:rFonts w:asciiTheme="minorHAnsi" w:hAnsiTheme="minorHAnsi" w:cstheme="minorHAnsi"/>
        </w:rPr>
        <w:t>ile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za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.</w:t>
      </w:r>
    </w:p>
    <w:p w14:paraId="1FF26F05" w14:textId="77777777" w:rsidR="009D058E" w:rsidRPr="00584F3A" w:rsidRDefault="00BD1831">
      <w:pPr>
        <w:tabs>
          <w:tab w:val="left" w:pos="1220"/>
        </w:tabs>
        <w:spacing w:line="245" w:lineRule="auto"/>
        <w:ind w:left="1224" w:right="1018" w:hanging="360"/>
        <w:rPr>
          <w:rFonts w:asciiTheme="minorHAnsi" w:hAnsiTheme="minorHAnsi" w:cstheme="minorHAnsi"/>
        </w:rPr>
      </w:pPr>
      <w:r w:rsidRPr="00584F3A">
        <w:rPr>
          <w:rFonts w:asciiTheme="minorHAnsi" w:eastAsia="Microsoft Sans Serif" w:hAnsiTheme="minorHAnsi" w:cstheme="minorHAnsi"/>
          <w:w w:val="298"/>
        </w:rPr>
        <w:t xml:space="preserve"> </w:t>
      </w:r>
      <w:r w:rsidRPr="00584F3A">
        <w:rPr>
          <w:rFonts w:asciiTheme="minorHAnsi" w:eastAsia="Microsoft Sans Serif" w:hAnsiTheme="minorHAnsi" w:cstheme="minorHAnsi"/>
        </w:rPr>
        <w:tab/>
      </w:r>
      <w:r w:rsidRPr="00584F3A">
        <w:rPr>
          <w:rFonts w:asciiTheme="minorHAnsi" w:hAnsiTheme="minorHAnsi" w:cstheme="minorHAnsi"/>
          <w:spacing w:val="-1"/>
        </w:rPr>
        <w:t>L</w:t>
      </w:r>
      <w:r w:rsidRPr="00584F3A">
        <w:rPr>
          <w:rFonts w:asciiTheme="minorHAnsi" w:hAnsiTheme="minorHAnsi" w:cstheme="minorHAnsi"/>
          <w:spacing w:val="1"/>
        </w:rPr>
        <w:t>ead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O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2"/>
        </w:rPr>
        <w:t>-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lic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par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sh</w:t>
      </w:r>
      <w:r w:rsidRPr="00584F3A">
        <w:rPr>
          <w:rFonts w:asciiTheme="minorHAnsi" w:hAnsiTheme="minorHAnsi" w:cstheme="minorHAnsi"/>
        </w:rPr>
        <w:t>ip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1"/>
        </w:rPr>
        <w:t>kg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p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 xml:space="preserve">to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p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  <w:spacing w:val="-2"/>
        </w:rPr>
        <w:t>u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 xml:space="preserve">to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ac</w:t>
      </w:r>
      <w:r w:rsidRPr="00584F3A">
        <w:rPr>
          <w:rFonts w:asciiTheme="minorHAnsi" w:hAnsiTheme="minorHAnsi" w:cstheme="minorHAnsi"/>
        </w:rPr>
        <w:t>ilit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te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 xml:space="preserve">lth </w:t>
      </w:r>
      <w:r w:rsidRPr="00584F3A">
        <w:rPr>
          <w:rFonts w:asciiTheme="minorHAnsi" w:hAnsiTheme="minorHAnsi" w:cstheme="minorHAnsi"/>
          <w:spacing w:val="1"/>
        </w:rPr>
        <w:t>car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1"/>
        </w:rPr>
        <w:t xml:space="preserve"> 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ee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titi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pa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ar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ith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 xml:space="preserve">a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oc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oper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 xml:space="preserve">.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O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H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lt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car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L</w:t>
      </w:r>
      <w:r w:rsidRPr="00584F3A">
        <w:rPr>
          <w:rFonts w:asciiTheme="minorHAnsi" w:hAnsiTheme="minorHAnsi" w:cstheme="minorHAnsi"/>
          <w:spacing w:val="1"/>
        </w:rPr>
        <w:t>eader</w:t>
      </w:r>
      <w:r w:rsidRPr="00584F3A">
        <w:rPr>
          <w:rFonts w:asciiTheme="minorHAnsi" w:hAnsiTheme="minorHAnsi" w:cstheme="minorHAnsi"/>
          <w:spacing w:val="-1"/>
        </w:rPr>
        <w:t>sh</w:t>
      </w:r>
      <w:r w:rsidRPr="00584F3A">
        <w:rPr>
          <w:rFonts w:asciiTheme="minorHAnsi" w:hAnsiTheme="minorHAnsi" w:cstheme="minorHAnsi"/>
        </w:rPr>
        <w:t>ip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C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un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il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O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H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lth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ity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DI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2"/>
        </w:rPr>
        <w:t>n</w:t>
      </w:r>
      <w:r w:rsidRPr="00584F3A">
        <w:rPr>
          <w:rFonts w:asciiTheme="minorHAnsi" w:hAnsiTheme="minorHAnsi" w:cstheme="minorHAnsi"/>
        </w:rPr>
        <w:t>iti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d i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per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pec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</w:p>
    <w:p w14:paraId="3299E41D" w14:textId="77777777" w:rsidR="009D058E" w:rsidRPr="00584F3A" w:rsidRDefault="00BD1831">
      <w:pPr>
        <w:ind w:left="864"/>
        <w:rPr>
          <w:rFonts w:asciiTheme="minorHAnsi" w:hAnsiTheme="minorHAnsi" w:cstheme="minorHAnsi"/>
        </w:rPr>
      </w:pPr>
      <w:r w:rsidRPr="00584F3A">
        <w:rPr>
          <w:rFonts w:asciiTheme="minorHAnsi" w:eastAsia="Microsoft Sans Serif" w:hAnsiTheme="minorHAnsi" w:cstheme="minorHAnsi"/>
          <w:w w:val="298"/>
        </w:rPr>
        <w:t xml:space="preserve"> </w:t>
      </w:r>
      <w:r w:rsidRPr="00584F3A">
        <w:rPr>
          <w:rFonts w:asciiTheme="minorHAnsi" w:eastAsia="Microsoft Sans Serif" w:hAnsiTheme="minorHAnsi" w:cstheme="minorHAnsi"/>
        </w:rPr>
        <w:t xml:space="preserve">   </w:t>
      </w:r>
      <w:r w:rsidRPr="00584F3A">
        <w:rPr>
          <w:rFonts w:asciiTheme="minorHAnsi" w:eastAsia="Microsoft Sans Serif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W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1"/>
        </w:rPr>
        <w:t>k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4"/>
        </w:rPr>
        <w:t xml:space="preserve"> w</w:t>
      </w:r>
      <w:r w:rsidRPr="00584F3A">
        <w:rPr>
          <w:rFonts w:asciiTheme="minorHAnsi" w:hAnsiTheme="minorHAnsi" w:cstheme="minorHAnsi"/>
        </w:rPr>
        <w:t>ith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 xml:space="preserve">a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lt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car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to 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pa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su</w:t>
      </w:r>
      <w:r w:rsidRPr="00584F3A">
        <w:rPr>
          <w:rFonts w:asciiTheme="minorHAnsi" w:hAnsiTheme="minorHAnsi" w:cstheme="minorHAnsi"/>
          <w:spacing w:val="1"/>
        </w:rPr>
        <w:t>cce</w:t>
      </w:r>
      <w:r w:rsidRPr="00584F3A">
        <w:rPr>
          <w:rFonts w:asciiTheme="minorHAnsi" w:hAnsiTheme="minorHAnsi" w:cstheme="minorHAnsi"/>
          <w:spacing w:val="-1"/>
        </w:rPr>
        <w:t>ssfu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il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 xml:space="preserve">to </w:t>
      </w:r>
      <w:r w:rsidRPr="00584F3A">
        <w:rPr>
          <w:rFonts w:asciiTheme="minorHAnsi" w:hAnsiTheme="minorHAnsi" w:cstheme="minorHAnsi"/>
          <w:spacing w:val="-1"/>
        </w:rPr>
        <w:t>fu</w:t>
      </w:r>
      <w:r w:rsidRPr="00584F3A">
        <w:rPr>
          <w:rFonts w:asciiTheme="minorHAnsi" w:hAnsiTheme="minorHAnsi" w:cstheme="minorHAnsi"/>
        </w:rPr>
        <w:t>lly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>la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le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ope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proce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</w:p>
    <w:p w14:paraId="54D10972" w14:textId="77777777" w:rsidR="009D058E" w:rsidRPr="00584F3A" w:rsidRDefault="00BD1831">
      <w:pPr>
        <w:spacing w:before="5" w:line="245" w:lineRule="auto"/>
        <w:ind w:left="1224" w:right="828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</w:rPr>
        <w:t>il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ta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sh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nn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car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proc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su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lly</w:t>
      </w:r>
      <w:r w:rsidRPr="00584F3A">
        <w:rPr>
          <w:rFonts w:asciiTheme="minorHAnsi" w:hAnsiTheme="minorHAnsi" w:cstheme="minorHAnsi"/>
          <w:spacing w:val="-1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red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it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za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cr</w:t>
      </w:r>
      <w:r w:rsidRPr="00584F3A">
        <w:rPr>
          <w:rFonts w:asciiTheme="minorHAnsi" w:hAnsiTheme="minorHAnsi" w:cstheme="minorHAnsi"/>
        </w:rPr>
        <w:t>iti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car</w:t>
      </w:r>
      <w:r w:rsidRPr="00584F3A">
        <w:rPr>
          <w:rFonts w:asciiTheme="minorHAnsi" w:hAnsiTheme="minorHAnsi" w:cstheme="minorHAnsi"/>
        </w:rPr>
        <w:t>e in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 xml:space="preserve">a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tti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par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sh</w:t>
      </w:r>
      <w:r w:rsidRPr="00584F3A">
        <w:rPr>
          <w:rFonts w:asciiTheme="minorHAnsi" w:hAnsiTheme="minorHAnsi" w:cstheme="minorHAnsi"/>
        </w:rPr>
        <w:t>ip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ith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it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</w:p>
    <w:p w14:paraId="72643D3E" w14:textId="77777777" w:rsidR="009D058E" w:rsidRPr="00584F3A" w:rsidRDefault="00BD1831">
      <w:pPr>
        <w:tabs>
          <w:tab w:val="left" w:pos="1220"/>
        </w:tabs>
        <w:spacing w:line="245" w:lineRule="auto"/>
        <w:ind w:left="1224" w:right="892" w:hanging="360"/>
        <w:rPr>
          <w:rFonts w:asciiTheme="minorHAnsi" w:hAnsiTheme="minorHAnsi" w:cstheme="minorHAnsi"/>
        </w:rPr>
      </w:pPr>
      <w:r w:rsidRPr="00584F3A">
        <w:rPr>
          <w:rFonts w:asciiTheme="minorHAnsi" w:eastAsia="Microsoft Sans Serif" w:hAnsiTheme="minorHAnsi" w:cstheme="minorHAnsi"/>
          <w:w w:val="298"/>
        </w:rPr>
        <w:t xml:space="preserve"> </w:t>
      </w:r>
      <w:r w:rsidRPr="00584F3A">
        <w:rPr>
          <w:rFonts w:asciiTheme="minorHAnsi" w:eastAsia="Microsoft Sans Serif" w:hAnsiTheme="minorHAnsi" w:cstheme="minorHAnsi"/>
        </w:rPr>
        <w:tab/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ar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US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par</w:t>
      </w:r>
      <w:r w:rsidRPr="00584F3A">
        <w:rPr>
          <w:rFonts w:asciiTheme="minorHAnsi" w:hAnsiTheme="minorHAnsi" w:cstheme="minorHAnsi"/>
        </w:rPr>
        <w:t>ty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it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ad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 xml:space="preserve">a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gh</w:t>
      </w:r>
      <w:r w:rsidRPr="00584F3A">
        <w:rPr>
          <w:rFonts w:asciiTheme="minorHAnsi" w:hAnsiTheme="minorHAnsi" w:cstheme="minorHAnsi"/>
        </w:rPr>
        <w:t>ly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lth cl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 xml:space="preserve">s </w:t>
      </w:r>
      <w:r w:rsidRPr="00584F3A">
        <w:rPr>
          <w:rFonts w:asciiTheme="minorHAnsi" w:hAnsiTheme="minorHAnsi" w:cstheme="minorHAnsi"/>
          <w:spacing w:val="1"/>
        </w:rPr>
        <w:t>proce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ll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pec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iti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z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a l</w:t>
      </w:r>
      <w:r w:rsidRPr="00584F3A">
        <w:rPr>
          <w:rFonts w:asciiTheme="minorHAnsi" w:hAnsiTheme="minorHAnsi" w:cstheme="minorHAnsi"/>
          <w:spacing w:val="1"/>
        </w:rPr>
        <w:t>ar</w:t>
      </w:r>
      <w:r w:rsidRPr="00584F3A">
        <w:rPr>
          <w:rFonts w:asciiTheme="minorHAnsi" w:hAnsiTheme="minorHAnsi" w:cstheme="minorHAnsi"/>
          <w:spacing w:val="-2"/>
        </w:rPr>
        <w:t>g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>le</w:t>
      </w:r>
      <w:r w:rsidRPr="00584F3A">
        <w:rPr>
          <w:rFonts w:asciiTheme="minorHAnsi" w:hAnsiTheme="minorHAnsi" w:cstheme="minorHAnsi"/>
          <w:spacing w:val="-3"/>
        </w:rPr>
        <w:t xml:space="preserve"> m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cr</w:t>
      </w:r>
      <w:r w:rsidRPr="00584F3A">
        <w:rPr>
          <w:rFonts w:asciiTheme="minorHAnsi" w:hAnsiTheme="minorHAnsi" w:cstheme="minorHAnsi"/>
        </w:rPr>
        <w:t>iti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 xml:space="preserve">l,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-1"/>
        </w:rPr>
        <w:t>-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illi</w:t>
      </w:r>
      <w:r w:rsidRPr="00584F3A">
        <w:rPr>
          <w:rFonts w:asciiTheme="minorHAnsi" w:hAnsiTheme="minorHAnsi" w:cstheme="minorHAnsi"/>
          <w:spacing w:val="2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do</w:t>
      </w:r>
      <w:r w:rsidRPr="00584F3A">
        <w:rPr>
          <w:rFonts w:asciiTheme="minorHAnsi" w:hAnsiTheme="minorHAnsi" w:cstheme="minorHAnsi"/>
        </w:rPr>
        <w:t>ll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t.</w:t>
      </w:r>
      <w:r w:rsidRPr="00584F3A">
        <w:rPr>
          <w:rFonts w:asciiTheme="minorHAnsi" w:hAnsiTheme="minorHAnsi" w:cstheme="minorHAnsi"/>
          <w:spacing w:val="45"/>
        </w:rPr>
        <w:t xml:space="preserve"> 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1"/>
        </w:rPr>
        <w:t>cop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proce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 xml:space="preserve">&amp;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1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do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t,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lli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 xml:space="preserve">to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ir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nsu</w:t>
      </w:r>
      <w:r w:rsidRPr="00584F3A">
        <w:rPr>
          <w:rFonts w:asciiTheme="minorHAnsi" w:hAnsiTheme="minorHAnsi" w:cstheme="minorHAnsi"/>
        </w:rPr>
        <w:t>lt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/</w:t>
      </w:r>
      <w:r w:rsidRPr="00584F3A">
        <w:rPr>
          <w:rFonts w:asciiTheme="minorHAnsi" w:hAnsiTheme="minorHAnsi" w:cstheme="minorHAnsi"/>
          <w:spacing w:val="1"/>
        </w:rPr>
        <w:t>bro</w:t>
      </w:r>
      <w:r w:rsidRPr="00584F3A">
        <w:rPr>
          <w:rFonts w:asciiTheme="minorHAnsi" w:hAnsiTheme="minorHAnsi" w:cstheme="minorHAnsi"/>
          <w:spacing w:val="-1"/>
        </w:rPr>
        <w:t>k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15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cli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 xml:space="preserve">t 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hn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arc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it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per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2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ile</w:t>
      </w:r>
      <w:r w:rsidRPr="00584F3A">
        <w:rPr>
          <w:rFonts w:asciiTheme="minorHAnsi" w:hAnsiTheme="minorHAnsi" w:cstheme="minorHAnsi"/>
          <w:spacing w:val="-3"/>
        </w:rPr>
        <w:t xml:space="preserve"> 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odo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0"/>
        </w:rPr>
        <w:t xml:space="preserve">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</w:p>
    <w:p w14:paraId="0A8E63C5" w14:textId="77777777" w:rsidR="009D058E" w:rsidRPr="00584F3A" w:rsidRDefault="00BD1831">
      <w:pPr>
        <w:spacing w:line="245" w:lineRule="auto"/>
        <w:ind w:left="1224" w:right="816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su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</w:rPr>
        <w:t>/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gn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t,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k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1"/>
        </w:rPr>
        <w:t>por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nsu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 xml:space="preserve">r 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rec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lth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.</w:t>
      </w:r>
    </w:p>
    <w:p w14:paraId="139633F1" w14:textId="77777777" w:rsidR="009D058E" w:rsidRPr="00584F3A" w:rsidRDefault="00BD1831">
      <w:pPr>
        <w:tabs>
          <w:tab w:val="left" w:pos="1220"/>
        </w:tabs>
        <w:spacing w:line="245" w:lineRule="auto"/>
        <w:ind w:left="1224" w:right="1232" w:hanging="360"/>
        <w:rPr>
          <w:rFonts w:asciiTheme="minorHAnsi" w:hAnsiTheme="minorHAnsi" w:cstheme="minorHAnsi"/>
        </w:rPr>
      </w:pPr>
      <w:r w:rsidRPr="00584F3A">
        <w:rPr>
          <w:rFonts w:asciiTheme="minorHAnsi" w:eastAsia="Microsoft Sans Serif" w:hAnsiTheme="minorHAnsi" w:cstheme="minorHAnsi"/>
          <w:w w:val="298"/>
        </w:rPr>
        <w:t xml:space="preserve"> </w:t>
      </w:r>
      <w:r w:rsidRPr="00584F3A">
        <w:rPr>
          <w:rFonts w:asciiTheme="minorHAnsi" w:eastAsia="Microsoft Sans Serif" w:hAnsiTheme="minorHAnsi" w:cstheme="minorHAnsi"/>
        </w:rPr>
        <w:tab/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nu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ero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ar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-1"/>
        </w:rPr>
        <w:t>-s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te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lth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nsu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ac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ic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Nor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t.</w:t>
      </w:r>
      <w:r w:rsidRPr="00584F3A">
        <w:rPr>
          <w:rFonts w:asciiTheme="minorHAnsi" w:hAnsiTheme="minorHAnsi" w:cstheme="minorHAnsi"/>
          <w:spacing w:val="43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ts 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ded</w:t>
      </w:r>
      <w:r w:rsidRPr="00584F3A">
        <w:rPr>
          <w:rFonts w:asciiTheme="minorHAnsi" w:hAnsiTheme="minorHAnsi" w:cstheme="minorHAnsi"/>
        </w:rPr>
        <w:t>:</w:t>
      </w:r>
    </w:p>
    <w:p w14:paraId="045360F2" w14:textId="77777777" w:rsidR="009D058E" w:rsidRPr="00584F3A" w:rsidRDefault="00BD1831">
      <w:pPr>
        <w:spacing w:before="10" w:line="220" w:lineRule="exact"/>
        <w:ind w:left="1404" w:right="1606" w:hanging="180"/>
        <w:rPr>
          <w:rFonts w:asciiTheme="minorHAnsi" w:hAnsiTheme="minorHAnsi" w:cstheme="minorHAnsi"/>
        </w:rPr>
      </w:pPr>
      <w:r w:rsidRPr="00584F3A">
        <w:rPr>
          <w:rFonts w:asciiTheme="minorHAnsi" w:eastAsia="Verdana" w:hAnsiTheme="minorHAnsi" w:cstheme="minorHAnsi"/>
          <w:w w:val="83"/>
        </w:rPr>
        <w:t>•</w:t>
      </w:r>
      <w:r w:rsidRPr="00584F3A">
        <w:rPr>
          <w:rFonts w:asciiTheme="minorHAnsi" w:eastAsia="Verdana" w:hAnsiTheme="minorHAnsi" w:cstheme="minorHAnsi"/>
          <w:spacing w:val="30"/>
          <w:w w:val="83"/>
        </w:rPr>
        <w:t xml:space="preserve">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ith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 xml:space="preserve">a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to i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pre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k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per</w:t>
      </w:r>
      <w:r w:rsidRPr="00584F3A">
        <w:rPr>
          <w:rFonts w:asciiTheme="minorHAnsi" w:hAnsiTheme="minorHAnsi" w:cstheme="minorHAnsi"/>
          <w:spacing w:val="-2"/>
        </w:rPr>
        <w:t>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 xml:space="preserve">e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proce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acro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1"/>
        </w:rPr>
        <w:t>pr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.</w:t>
      </w:r>
    </w:p>
    <w:p w14:paraId="0DBAE6D4" w14:textId="77777777" w:rsidR="009D058E" w:rsidRPr="00584F3A" w:rsidRDefault="00BD1831">
      <w:pPr>
        <w:spacing w:line="240" w:lineRule="exact"/>
        <w:ind w:left="1224"/>
        <w:rPr>
          <w:rFonts w:asciiTheme="minorHAnsi" w:hAnsiTheme="minorHAnsi" w:cstheme="minorHAnsi"/>
        </w:rPr>
      </w:pPr>
      <w:r w:rsidRPr="00584F3A">
        <w:rPr>
          <w:rFonts w:asciiTheme="minorHAnsi" w:eastAsia="Verdana" w:hAnsiTheme="minorHAnsi" w:cstheme="minorHAnsi"/>
          <w:w w:val="83"/>
          <w:position w:val="-1"/>
        </w:rPr>
        <w:t>•</w:t>
      </w:r>
      <w:r w:rsidRPr="00584F3A">
        <w:rPr>
          <w:rFonts w:asciiTheme="minorHAnsi" w:eastAsia="Verdana" w:hAnsiTheme="minorHAnsi" w:cstheme="minorHAnsi"/>
          <w:spacing w:val="30"/>
          <w:w w:val="83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3"/>
          <w:position w:val="-1"/>
        </w:rPr>
        <w:t>T</w:t>
      </w:r>
      <w:r w:rsidRPr="00584F3A">
        <w:rPr>
          <w:rFonts w:asciiTheme="minorHAnsi" w:hAnsiTheme="minorHAnsi" w:cstheme="minorHAnsi"/>
          <w:spacing w:val="1"/>
          <w:position w:val="-1"/>
        </w:rPr>
        <w:t>ea</w:t>
      </w:r>
      <w:r w:rsidRPr="00584F3A">
        <w:rPr>
          <w:rFonts w:asciiTheme="minorHAnsi" w:hAnsiTheme="minorHAnsi" w:cstheme="minorHAnsi"/>
          <w:spacing w:val="-3"/>
          <w:position w:val="-1"/>
        </w:rPr>
        <w:t>m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position w:val="-1"/>
        </w:rPr>
        <w:t>d</w:t>
      </w:r>
      <w:r w:rsidRPr="00584F3A">
        <w:rPr>
          <w:rFonts w:asciiTheme="minorHAnsi" w:hAnsiTheme="minorHAnsi" w:cstheme="minorHAnsi"/>
          <w:spacing w:val="-4"/>
          <w:position w:val="-1"/>
        </w:rPr>
        <w:t xml:space="preserve"> w</w:t>
      </w:r>
      <w:r w:rsidRPr="00584F3A">
        <w:rPr>
          <w:rFonts w:asciiTheme="minorHAnsi" w:hAnsiTheme="minorHAnsi" w:cstheme="minorHAnsi"/>
          <w:position w:val="-1"/>
        </w:rPr>
        <w:t>ith</w:t>
      </w:r>
      <w:r w:rsidRPr="00584F3A">
        <w:rPr>
          <w:rFonts w:asciiTheme="minorHAnsi" w:hAnsiTheme="minorHAnsi" w:cstheme="minorHAnsi"/>
          <w:spacing w:val="-5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t</w:t>
      </w:r>
      <w:r w:rsidRPr="00584F3A">
        <w:rPr>
          <w:rFonts w:asciiTheme="minorHAnsi" w:hAnsiTheme="minorHAnsi" w:cstheme="minorHAnsi"/>
          <w:spacing w:val="1"/>
          <w:position w:val="-1"/>
        </w:rPr>
        <w:t>o</w:t>
      </w:r>
      <w:r w:rsidRPr="00584F3A">
        <w:rPr>
          <w:rFonts w:asciiTheme="minorHAnsi" w:hAnsiTheme="minorHAnsi" w:cstheme="minorHAnsi"/>
          <w:position w:val="-1"/>
        </w:rPr>
        <w:t>p</w:t>
      </w:r>
      <w:r w:rsidRPr="00584F3A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-3"/>
          <w:position w:val="-1"/>
        </w:rPr>
        <w:t>m</w:t>
      </w:r>
      <w:r w:rsidRPr="00584F3A">
        <w:rPr>
          <w:rFonts w:asciiTheme="minorHAnsi" w:hAnsiTheme="minorHAnsi" w:cstheme="minorHAnsi"/>
          <w:spacing w:val="1"/>
          <w:position w:val="-1"/>
        </w:rPr>
        <w:t>a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spacing w:val="1"/>
          <w:position w:val="-1"/>
        </w:rPr>
        <w:t>a</w:t>
      </w:r>
      <w:r w:rsidRPr="00584F3A">
        <w:rPr>
          <w:rFonts w:asciiTheme="minorHAnsi" w:hAnsiTheme="minorHAnsi" w:cstheme="minorHAnsi"/>
          <w:spacing w:val="-1"/>
          <w:position w:val="-1"/>
        </w:rPr>
        <w:t>g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3"/>
          <w:position w:val="-1"/>
        </w:rPr>
        <w:t>m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position w:val="-1"/>
        </w:rPr>
        <w:t>t</w:t>
      </w:r>
      <w:r w:rsidRPr="00584F3A">
        <w:rPr>
          <w:rFonts w:asciiTheme="minorHAnsi" w:hAnsiTheme="minorHAnsi" w:cstheme="minorHAnsi"/>
          <w:spacing w:val="-9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&amp;</w:t>
      </w:r>
      <w:r w:rsidRPr="00584F3A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opera</w:t>
      </w:r>
      <w:r w:rsidRPr="00584F3A">
        <w:rPr>
          <w:rFonts w:asciiTheme="minorHAnsi" w:hAnsiTheme="minorHAnsi" w:cstheme="minorHAnsi"/>
          <w:position w:val="-1"/>
        </w:rPr>
        <w:t>ti</w:t>
      </w:r>
      <w:r w:rsidRPr="00584F3A">
        <w:rPr>
          <w:rFonts w:asciiTheme="minorHAnsi" w:hAnsiTheme="minorHAnsi" w:cstheme="minorHAnsi"/>
          <w:spacing w:val="1"/>
          <w:position w:val="-1"/>
        </w:rPr>
        <w:t>o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spacing w:val="1"/>
          <w:position w:val="-1"/>
        </w:rPr>
        <w:t>a</w:t>
      </w:r>
      <w:r w:rsidRPr="00584F3A">
        <w:rPr>
          <w:rFonts w:asciiTheme="minorHAnsi" w:hAnsiTheme="minorHAnsi" w:cstheme="minorHAnsi"/>
          <w:position w:val="-1"/>
        </w:rPr>
        <w:t>l</w:t>
      </w:r>
      <w:r w:rsidRPr="00584F3A">
        <w:rPr>
          <w:rFonts w:asciiTheme="minorHAnsi" w:hAnsiTheme="minorHAnsi" w:cstheme="minorHAnsi"/>
          <w:spacing w:val="-8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d</w:t>
      </w:r>
      <w:r w:rsidRPr="00584F3A">
        <w:rPr>
          <w:rFonts w:asciiTheme="minorHAnsi" w:hAnsiTheme="minorHAnsi" w:cstheme="minorHAnsi"/>
          <w:position w:val="-1"/>
        </w:rPr>
        <w:t>e</w:t>
      </w:r>
      <w:r w:rsidRPr="00584F3A">
        <w:rPr>
          <w:rFonts w:asciiTheme="minorHAnsi" w:hAnsiTheme="minorHAnsi" w:cstheme="minorHAnsi"/>
          <w:spacing w:val="1"/>
          <w:position w:val="-1"/>
        </w:rPr>
        <w:t>par</w:t>
      </w:r>
      <w:r w:rsidRPr="00584F3A">
        <w:rPr>
          <w:rFonts w:asciiTheme="minorHAnsi" w:hAnsiTheme="minorHAnsi" w:cstheme="minorHAnsi"/>
          <w:position w:val="-1"/>
        </w:rPr>
        <w:t>t</w:t>
      </w:r>
      <w:r w:rsidRPr="00584F3A">
        <w:rPr>
          <w:rFonts w:asciiTheme="minorHAnsi" w:hAnsiTheme="minorHAnsi" w:cstheme="minorHAnsi"/>
          <w:spacing w:val="-3"/>
          <w:position w:val="-1"/>
        </w:rPr>
        <w:t>m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nt</w:t>
      </w:r>
      <w:r w:rsidRPr="00584F3A">
        <w:rPr>
          <w:rFonts w:asciiTheme="minorHAnsi" w:hAnsiTheme="minorHAnsi" w:cstheme="minorHAnsi"/>
          <w:position w:val="-1"/>
        </w:rPr>
        <w:t>s</w:t>
      </w:r>
      <w:r w:rsidRPr="00584F3A">
        <w:rPr>
          <w:rFonts w:asciiTheme="minorHAnsi" w:hAnsiTheme="minorHAnsi" w:cstheme="minorHAnsi"/>
          <w:spacing w:val="-10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 xml:space="preserve">to </w:t>
      </w:r>
      <w:r w:rsidRPr="00584F3A">
        <w:rPr>
          <w:rFonts w:asciiTheme="minorHAnsi" w:hAnsiTheme="minorHAnsi" w:cstheme="minorHAnsi"/>
          <w:spacing w:val="-1"/>
          <w:position w:val="-1"/>
        </w:rPr>
        <w:t>h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position w:val="-1"/>
        </w:rPr>
        <w:t>lp</w:t>
      </w:r>
      <w:r w:rsidRPr="00584F3A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de</w:t>
      </w:r>
      <w:r w:rsidRPr="00584F3A">
        <w:rPr>
          <w:rFonts w:asciiTheme="minorHAnsi" w:hAnsiTheme="minorHAnsi" w:cstheme="minorHAnsi"/>
          <w:spacing w:val="-1"/>
          <w:position w:val="-1"/>
        </w:rPr>
        <w:t>f</w:t>
      </w:r>
      <w:r w:rsidRPr="00584F3A">
        <w:rPr>
          <w:rFonts w:asciiTheme="minorHAnsi" w:hAnsiTheme="minorHAnsi" w:cstheme="minorHAnsi"/>
          <w:position w:val="-1"/>
        </w:rPr>
        <w:t>i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position w:val="-1"/>
        </w:rPr>
        <w:t>e</w:t>
      </w:r>
      <w:r w:rsidRPr="00584F3A">
        <w:rPr>
          <w:rFonts w:asciiTheme="minorHAnsi" w:hAnsiTheme="minorHAnsi" w:cstheme="minorHAnsi"/>
          <w:spacing w:val="-4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t</w:t>
      </w:r>
      <w:r w:rsidRPr="00584F3A">
        <w:rPr>
          <w:rFonts w:asciiTheme="minorHAnsi" w:hAnsiTheme="minorHAnsi" w:cstheme="minorHAnsi"/>
          <w:spacing w:val="-1"/>
          <w:position w:val="-1"/>
        </w:rPr>
        <w:t>h</w:t>
      </w:r>
      <w:r w:rsidRPr="00584F3A">
        <w:rPr>
          <w:rFonts w:asciiTheme="minorHAnsi" w:hAnsiTheme="minorHAnsi" w:cstheme="minorHAnsi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 xml:space="preserve"> s</w:t>
      </w:r>
      <w:r w:rsidRPr="00584F3A">
        <w:rPr>
          <w:rFonts w:asciiTheme="minorHAnsi" w:hAnsiTheme="minorHAnsi" w:cstheme="minorHAnsi"/>
          <w:position w:val="-1"/>
        </w:rPr>
        <w:t>t</w:t>
      </w:r>
      <w:r w:rsidRPr="00584F3A">
        <w:rPr>
          <w:rFonts w:asciiTheme="minorHAnsi" w:hAnsiTheme="minorHAnsi" w:cstheme="minorHAnsi"/>
          <w:spacing w:val="1"/>
          <w:position w:val="-1"/>
        </w:rPr>
        <w:t>ra</w:t>
      </w:r>
      <w:r w:rsidRPr="00584F3A">
        <w:rPr>
          <w:rFonts w:asciiTheme="minorHAnsi" w:hAnsiTheme="minorHAnsi" w:cstheme="minorHAnsi"/>
          <w:position w:val="-1"/>
        </w:rPr>
        <w:t>t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g</w:t>
      </w:r>
      <w:r w:rsidRPr="00584F3A">
        <w:rPr>
          <w:rFonts w:asciiTheme="minorHAnsi" w:hAnsiTheme="minorHAnsi" w:cstheme="minorHAnsi"/>
          <w:position w:val="-1"/>
        </w:rPr>
        <w:t>y</w:t>
      </w:r>
      <w:r w:rsidRPr="00584F3A">
        <w:rPr>
          <w:rFonts w:asciiTheme="minorHAnsi" w:hAnsiTheme="minorHAnsi" w:cstheme="minorHAnsi"/>
          <w:spacing w:val="-9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-1"/>
          <w:position w:val="-1"/>
        </w:rPr>
        <w:t>f</w:t>
      </w:r>
      <w:r w:rsidRPr="00584F3A">
        <w:rPr>
          <w:rFonts w:asciiTheme="minorHAnsi" w:hAnsiTheme="minorHAnsi" w:cstheme="minorHAnsi"/>
          <w:spacing w:val="1"/>
          <w:position w:val="-1"/>
        </w:rPr>
        <w:t>o</w:t>
      </w:r>
      <w:r w:rsidRPr="00584F3A">
        <w:rPr>
          <w:rFonts w:asciiTheme="minorHAnsi" w:hAnsiTheme="minorHAnsi" w:cstheme="minorHAnsi"/>
          <w:position w:val="-1"/>
        </w:rPr>
        <w:t>r</w:t>
      </w:r>
      <w:r w:rsidRPr="00584F3A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co</w:t>
      </w:r>
      <w:r w:rsidRPr="00584F3A">
        <w:rPr>
          <w:rFonts w:asciiTheme="minorHAnsi" w:hAnsiTheme="minorHAnsi" w:cstheme="minorHAnsi"/>
          <w:spacing w:val="-1"/>
          <w:position w:val="-1"/>
        </w:rPr>
        <w:t>nsu</w:t>
      </w:r>
      <w:r w:rsidRPr="00584F3A">
        <w:rPr>
          <w:rFonts w:asciiTheme="minorHAnsi" w:hAnsiTheme="minorHAnsi" w:cstheme="minorHAnsi"/>
          <w:spacing w:val="-3"/>
          <w:position w:val="-1"/>
        </w:rPr>
        <w:t>m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position w:val="-1"/>
        </w:rPr>
        <w:t>r</w:t>
      </w:r>
      <w:r w:rsidRPr="00584F3A">
        <w:rPr>
          <w:rFonts w:asciiTheme="minorHAnsi" w:hAnsiTheme="minorHAnsi" w:cstheme="minorHAnsi"/>
          <w:spacing w:val="-7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ng</w:t>
      </w:r>
      <w:r w:rsidRPr="00584F3A">
        <w:rPr>
          <w:rFonts w:asciiTheme="minorHAnsi" w:hAnsiTheme="minorHAnsi" w:cstheme="minorHAnsi"/>
          <w:spacing w:val="1"/>
          <w:position w:val="-1"/>
        </w:rPr>
        <w:t>a</w:t>
      </w:r>
      <w:r w:rsidRPr="00584F3A">
        <w:rPr>
          <w:rFonts w:asciiTheme="minorHAnsi" w:hAnsiTheme="minorHAnsi" w:cstheme="minorHAnsi"/>
          <w:spacing w:val="-1"/>
          <w:position w:val="-1"/>
        </w:rPr>
        <w:t>g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3"/>
          <w:position w:val="-1"/>
        </w:rPr>
        <w:t>m</w:t>
      </w:r>
      <w:r w:rsidRPr="00584F3A">
        <w:rPr>
          <w:rFonts w:asciiTheme="minorHAnsi" w:hAnsiTheme="minorHAnsi" w:cstheme="minorHAnsi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position w:val="-1"/>
        </w:rPr>
        <w:t>t.</w:t>
      </w:r>
    </w:p>
    <w:p w14:paraId="56360E5C" w14:textId="77777777" w:rsidR="009D058E" w:rsidRPr="00584F3A" w:rsidRDefault="00BD1831">
      <w:pPr>
        <w:spacing w:before="3" w:line="245" w:lineRule="auto"/>
        <w:ind w:left="1404" w:right="988" w:hanging="180"/>
        <w:jc w:val="both"/>
        <w:rPr>
          <w:rFonts w:asciiTheme="minorHAnsi" w:hAnsiTheme="minorHAnsi" w:cstheme="minorHAnsi"/>
        </w:rPr>
      </w:pPr>
      <w:r w:rsidRPr="00584F3A">
        <w:rPr>
          <w:rFonts w:asciiTheme="minorHAnsi" w:eastAsia="Verdana" w:hAnsiTheme="minorHAnsi" w:cstheme="minorHAnsi"/>
          <w:w w:val="83"/>
        </w:rPr>
        <w:t>•</w:t>
      </w:r>
      <w:r w:rsidRPr="00584F3A">
        <w:rPr>
          <w:rFonts w:asciiTheme="minorHAnsi" w:eastAsia="Verdana" w:hAnsiTheme="minorHAnsi" w:cstheme="minorHAnsi"/>
          <w:spacing w:val="30"/>
          <w:w w:val="8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ta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sh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 xml:space="preserve">a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pre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1"/>
        </w:rPr>
        <w:t>pproac</w:t>
      </w:r>
      <w:r w:rsidRPr="00584F3A">
        <w:rPr>
          <w:rFonts w:asciiTheme="minorHAnsi" w:hAnsiTheme="minorHAnsi" w:cstheme="minorHAnsi"/>
        </w:rPr>
        <w:t>h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ff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3"/>
        </w:rPr>
        <w:t>mm</w:t>
      </w:r>
      <w:r w:rsidRPr="00584F3A">
        <w:rPr>
          <w:rFonts w:asciiTheme="minorHAnsi" w:hAnsiTheme="minorHAnsi" w:cstheme="minorHAnsi"/>
          <w:spacing w:val="-1"/>
        </w:rPr>
        <w:t>un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13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ith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 xml:space="preserve">a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-s</w:t>
      </w:r>
      <w:r w:rsidRPr="00584F3A">
        <w:rPr>
          <w:rFonts w:asciiTheme="minorHAnsi" w:hAnsiTheme="minorHAnsi" w:cstheme="minorHAnsi"/>
          <w:spacing w:val="1"/>
        </w:rPr>
        <w:t>pec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1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k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der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  <w:spacing w:val="1"/>
        </w:rPr>
        <w:t>oc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ith 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per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ba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lth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5"/>
        </w:rPr>
        <w:t>w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1"/>
        </w:rPr>
        <w:t>ks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4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opera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2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3"/>
        </w:rPr>
        <w:t xml:space="preserve"> </w:t>
      </w:r>
      <w:r w:rsidRPr="00584F3A">
        <w:rPr>
          <w:rFonts w:asciiTheme="minorHAnsi" w:hAnsiTheme="minorHAnsi" w:cstheme="minorHAnsi"/>
        </w:rPr>
        <w:t xml:space="preserve">&amp;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m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ssu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is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k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-2"/>
        </w:rPr>
        <w:t>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  <w:spacing w:val="1"/>
        </w:rPr>
        <w:t>oc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ith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’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ar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</w:rPr>
        <w:t>.</w:t>
      </w:r>
    </w:p>
    <w:p w14:paraId="72D1B3DD" w14:textId="77777777" w:rsidR="009D058E" w:rsidRPr="00584F3A" w:rsidRDefault="00BD1831">
      <w:pPr>
        <w:spacing w:line="240" w:lineRule="exact"/>
        <w:ind w:left="1224"/>
        <w:rPr>
          <w:rFonts w:asciiTheme="minorHAnsi" w:hAnsiTheme="minorHAnsi" w:cstheme="minorHAnsi"/>
        </w:rPr>
      </w:pPr>
      <w:r w:rsidRPr="00584F3A">
        <w:rPr>
          <w:rFonts w:asciiTheme="minorHAnsi" w:eastAsia="Verdana" w:hAnsiTheme="minorHAnsi" w:cstheme="minorHAnsi"/>
          <w:w w:val="83"/>
          <w:position w:val="-1"/>
        </w:rPr>
        <w:t>•</w:t>
      </w:r>
      <w:r w:rsidRPr="00584F3A">
        <w:rPr>
          <w:rFonts w:asciiTheme="minorHAnsi" w:eastAsia="Verdana" w:hAnsiTheme="minorHAnsi" w:cstheme="minorHAnsi"/>
          <w:spacing w:val="30"/>
          <w:w w:val="83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-1"/>
          <w:position w:val="-1"/>
        </w:rPr>
        <w:t>L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position w:val="-1"/>
        </w:rPr>
        <w:t>d</w:t>
      </w:r>
      <w:r w:rsidRPr="00584F3A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t</w:t>
      </w:r>
      <w:r w:rsidRPr="00584F3A">
        <w:rPr>
          <w:rFonts w:asciiTheme="minorHAnsi" w:hAnsiTheme="minorHAnsi" w:cstheme="minorHAnsi"/>
          <w:spacing w:val="-1"/>
          <w:position w:val="-1"/>
        </w:rPr>
        <w:t>h</w:t>
      </w:r>
      <w:r w:rsidRPr="00584F3A">
        <w:rPr>
          <w:rFonts w:asciiTheme="minorHAnsi" w:hAnsiTheme="minorHAnsi" w:cstheme="minorHAnsi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ff</w:t>
      </w:r>
      <w:r w:rsidRPr="00584F3A">
        <w:rPr>
          <w:rFonts w:asciiTheme="minorHAnsi" w:hAnsiTheme="minorHAnsi" w:cstheme="minorHAnsi"/>
          <w:spacing w:val="1"/>
          <w:position w:val="-1"/>
        </w:rPr>
        <w:t>or</w:t>
      </w:r>
      <w:r w:rsidRPr="00584F3A">
        <w:rPr>
          <w:rFonts w:asciiTheme="minorHAnsi" w:hAnsiTheme="minorHAnsi" w:cstheme="minorHAnsi"/>
          <w:position w:val="-1"/>
        </w:rPr>
        <w:t>t</w:t>
      </w:r>
      <w:r w:rsidRPr="00584F3A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 xml:space="preserve">to </w:t>
      </w:r>
      <w:r w:rsidRPr="00584F3A">
        <w:rPr>
          <w:rFonts w:asciiTheme="minorHAnsi" w:hAnsiTheme="minorHAnsi" w:cstheme="minorHAnsi"/>
          <w:spacing w:val="-1"/>
          <w:position w:val="-1"/>
        </w:rPr>
        <w:t>s</w:t>
      </w:r>
      <w:r w:rsidRPr="00584F3A">
        <w:rPr>
          <w:rFonts w:asciiTheme="minorHAnsi" w:hAnsiTheme="minorHAnsi" w:cstheme="minorHAnsi"/>
          <w:position w:val="-1"/>
        </w:rPr>
        <w:t>i</w:t>
      </w:r>
      <w:r w:rsidRPr="00584F3A">
        <w:rPr>
          <w:rFonts w:asciiTheme="minorHAnsi" w:hAnsiTheme="minorHAnsi" w:cstheme="minorHAnsi"/>
          <w:spacing w:val="1"/>
          <w:position w:val="-1"/>
        </w:rPr>
        <w:t>ze</w:t>
      </w:r>
      <w:r w:rsidRPr="00584F3A">
        <w:rPr>
          <w:rFonts w:asciiTheme="minorHAnsi" w:hAnsiTheme="minorHAnsi" w:cstheme="minorHAnsi"/>
          <w:position w:val="-1"/>
        </w:rPr>
        <w:t>,</w:t>
      </w:r>
      <w:r w:rsidRPr="00584F3A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s</w:t>
      </w:r>
      <w:r w:rsidRPr="00584F3A">
        <w:rPr>
          <w:rFonts w:asciiTheme="minorHAnsi" w:hAnsiTheme="minorHAnsi" w:cstheme="minorHAnsi"/>
          <w:position w:val="-1"/>
        </w:rPr>
        <w:t>ti</w:t>
      </w:r>
      <w:r w:rsidRPr="00584F3A">
        <w:rPr>
          <w:rFonts w:asciiTheme="minorHAnsi" w:hAnsiTheme="minorHAnsi" w:cstheme="minorHAnsi"/>
          <w:spacing w:val="-3"/>
          <w:position w:val="-1"/>
        </w:rPr>
        <w:t>m</w:t>
      </w:r>
      <w:r w:rsidRPr="00584F3A">
        <w:rPr>
          <w:rFonts w:asciiTheme="minorHAnsi" w:hAnsiTheme="minorHAnsi" w:cstheme="minorHAnsi"/>
          <w:spacing w:val="1"/>
          <w:position w:val="-1"/>
        </w:rPr>
        <w:t>a</w:t>
      </w:r>
      <w:r w:rsidRPr="00584F3A">
        <w:rPr>
          <w:rFonts w:asciiTheme="minorHAnsi" w:hAnsiTheme="minorHAnsi" w:cstheme="minorHAnsi"/>
          <w:position w:val="-1"/>
        </w:rPr>
        <w:t>t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position w:val="-1"/>
        </w:rPr>
        <w:t>,</w:t>
      </w:r>
      <w:r w:rsidRPr="00584F3A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p</w:t>
      </w:r>
      <w:r w:rsidRPr="00584F3A">
        <w:rPr>
          <w:rFonts w:asciiTheme="minorHAnsi" w:hAnsiTheme="minorHAnsi" w:cstheme="minorHAnsi"/>
          <w:position w:val="-1"/>
        </w:rPr>
        <w:t>l</w:t>
      </w:r>
      <w:r w:rsidRPr="00584F3A">
        <w:rPr>
          <w:rFonts w:asciiTheme="minorHAnsi" w:hAnsiTheme="minorHAnsi" w:cstheme="minorHAnsi"/>
          <w:spacing w:val="1"/>
          <w:position w:val="-1"/>
        </w:rPr>
        <w:t>a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position w:val="-1"/>
        </w:rPr>
        <w:t>,</w:t>
      </w:r>
      <w:r w:rsidRPr="00584F3A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&amp;</w:t>
      </w:r>
      <w:r w:rsidRPr="00584F3A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de</w:t>
      </w:r>
      <w:r w:rsidRPr="00584F3A">
        <w:rPr>
          <w:rFonts w:asciiTheme="minorHAnsi" w:hAnsiTheme="minorHAnsi" w:cstheme="minorHAnsi"/>
          <w:spacing w:val="-1"/>
          <w:position w:val="-1"/>
        </w:rPr>
        <w:t>v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position w:val="-1"/>
        </w:rPr>
        <w:t>l</w:t>
      </w:r>
      <w:r w:rsidRPr="00584F3A">
        <w:rPr>
          <w:rFonts w:asciiTheme="minorHAnsi" w:hAnsiTheme="minorHAnsi" w:cstheme="minorHAnsi"/>
          <w:spacing w:val="1"/>
          <w:position w:val="-1"/>
        </w:rPr>
        <w:t>o</w:t>
      </w:r>
      <w:r w:rsidRPr="00584F3A">
        <w:rPr>
          <w:rFonts w:asciiTheme="minorHAnsi" w:hAnsiTheme="minorHAnsi" w:cstheme="minorHAnsi"/>
          <w:position w:val="-1"/>
        </w:rPr>
        <w:t>p</w:t>
      </w:r>
      <w:r w:rsidRPr="00584F3A">
        <w:rPr>
          <w:rFonts w:asciiTheme="minorHAnsi" w:hAnsiTheme="minorHAnsi" w:cstheme="minorHAnsi"/>
          <w:spacing w:val="-4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-1"/>
          <w:position w:val="-1"/>
        </w:rPr>
        <w:t>th</w:t>
      </w:r>
      <w:r w:rsidRPr="00584F3A">
        <w:rPr>
          <w:rFonts w:asciiTheme="minorHAnsi" w:hAnsiTheme="minorHAnsi" w:cstheme="minorHAnsi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 xml:space="preserve"> s</w:t>
      </w:r>
      <w:r w:rsidRPr="00584F3A">
        <w:rPr>
          <w:rFonts w:asciiTheme="minorHAnsi" w:hAnsiTheme="minorHAnsi" w:cstheme="minorHAnsi"/>
          <w:spacing w:val="1"/>
          <w:position w:val="-1"/>
        </w:rPr>
        <w:t>o</w:t>
      </w:r>
      <w:r w:rsidRPr="00584F3A">
        <w:rPr>
          <w:rFonts w:asciiTheme="minorHAnsi" w:hAnsiTheme="minorHAnsi" w:cstheme="minorHAnsi"/>
          <w:position w:val="-1"/>
        </w:rPr>
        <w:t>l</w:t>
      </w:r>
      <w:r w:rsidRPr="00584F3A">
        <w:rPr>
          <w:rFonts w:asciiTheme="minorHAnsi" w:hAnsiTheme="minorHAnsi" w:cstheme="minorHAnsi"/>
          <w:spacing w:val="-1"/>
          <w:position w:val="-1"/>
        </w:rPr>
        <w:t>u</w:t>
      </w:r>
      <w:r w:rsidRPr="00584F3A">
        <w:rPr>
          <w:rFonts w:asciiTheme="minorHAnsi" w:hAnsiTheme="minorHAnsi" w:cstheme="minorHAnsi"/>
          <w:position w:val="-1"/>
        </w:rPr>
        <w:t>ti</w:t>
      </w:r>
      <w:r w:rsidRPr="00584F3A">
        <w:rPr>
          <w:rFonts w:asciiTheme="minorHAnsi" w:hAnsiTheme="minorHAnsi" w:cstheme="minorHAnsi"/>
          <w:spacing w:val="1"/>
          <w:position w:val="-1"/>
        </w:rPr>
        <w:t>o</w:t>
      </w:r>
      <w:r w:rsidRPr="00584F3A">
        <w:rPr>
          <w:rFonts w:asciiTheme="minorHAnsi" w:hAnsiTheme="minorHAnsi" w:cstheme="minorHAnsi"/>
          <w:position w:val="-1"/>
        </w:rPr>
        <w:t>n</w:t>
      </w:r>
      <w:r w:rsidRPr="00584F3A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-1"/>
          <w:position w:val="-1"/>
        </w:rPr>
        <w:t>s</w:t>
      </w:r>
      <w:r w:rsidRPr="00584F3A">
        <w:rPr>
          <w:rFonts w:asciiTheme="minorHAnsi" w:hAnsiTheme="minorHAnsi" w:cstheme="minorHAnsi"/>
          <w:position w:val="-1"/>
        </w:rPr>
        <w:t>t</w:t>
      </w:r>
      <w:r w:rsidRPr="00584F3A">
        <w:rPr>
          <w:rFonts w:asciiTheme="minorHAnsi" w:hAnsiTheme="minorHAnsi" w:cstheme="minorHAnsi"/>
          <w:spacing w:val="1"/>
          <w:position w:val="-1"/>
        </w:rPr>
        <w:t>ra</w:t>
      </w:r>
      <w:r w:rsidRPr="00584F3A">
        <w:rPr>
          <w:rFonts w:asciiTheme="minorHAnsi" w:hAnsiTheme="minorHAnsi" w:cstheme="minorHAnsi"/>
          <w:position w:val="-1"/>
        </w:rPr>
        <w:t>t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g</w:t>
      </w:r>
      <w:r w:rsidRPr="00584F3A">
        <w:rPr>
          <w:rFonts w:asciiTheme="minorHAnsi" w:hAnsiTheme="minorHAnsi" w:cstheme="minorHAnsi"/>
          <w:position w:val="-1"/>
        </w:rPr>
        <w:t>y</w:t>
      </w:r>
      <w:r w:rsidRPr="00584F3A">
        <w:rPr>
          <w:rFonts w:asciiTheme="minorHAnsi" w:hAnsiTheme="minorHAnsi" w:cstheme="minorHAnsi"/>
          <w:spacing w:val="-9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&amp;</w:t>
      </w:r>
      <w:r w:rsidRPr="00584F3A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req</w:t>
      </w:r>
      <w:r w:rsidRPr="00584F3A">
        <w:rPr>
          <w:rFonts w:asciiTheme="minorHAnsi" w:hAnsiTheme="minorHAnsi" w:cstheme="minorHAnsi"/>
          <w:spacing w:val="-1"/>
          <w:position w:val="-1"/>
        </w:rPr>
        <w:t>u</w:t>
      </w:r>
      <w:r w:rsidRPr="00584F3A">
        <w:rPr>
          <w:rFonts w:asciiTheme="minorHAnsi" w:hAnsiTheme="minorHAnsi" w:cstheme="minorHAnsi"/>
          <w:position w:val="-1"/>
        </w:rPr>
        <w:t>i</w:t>
      </w:r>
      <w:r w:rsidRPr="00584F3A">
        <w:rPr>
          <w:rFonts w:asciiTheme="minorHAnsi" w:hAnsiTheme="minorHAnsi" w:cstheme="minorHAnsi"/>
          <w:spacing w:val="1"/>
          <w:position w:val="-1"/>
        </w:rPr>
        <w:t>re</w:t>
      </w:r>
      <w:r w:rsidRPr="00584F3A">
        <w:rPr>
          <w:rFonts w:asciiTheme="minorHAnsi" w:hAnsiTheme="minorHAnsi" w:cstheme="minorHAnsi"/>
          <w:spacing w:val="-3"/>
          <w:position w:val="-1"/>
        </w:rPr>
        <w:t>m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position w:val="-1"/>
        </w:rPr>
        <w:t>ts</w:t>
      </w:r>
      <w:r w:rsidRPr="00584F3A">
        <w:rPr>
          <w:rFonts w:asciiTheme="minorHAnsi" w:hAnsiTheme="minorHAnsi" w:cstheme="minorHAnsi"/>
          <w:spacing w:val="-10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-1"/>
          <w:position w:val="-1"/>
        </w:rPr>
        <w:t>f</w:t>
      </w:r>
      <w:r w:rsidRPr="00584F3A">
        <w:rPr>
          <w:rFonts w:asciiTheme="minorHAnsi" w:hAnsiTheme="minorHAnsi" w:cstheme="minorHAnsi"/>
          <w:spacing w:val="1"/>
          <w:position w:val="-1"/>
        </w:rPr>
        <w:t>o</w:t>
      </w:r>
      <w:r w:rsidRPr="00584F3A">
        <w:rPr>
          <w:rFonts w:asciiTheme="minorHAnsi" w:hAnsiTheme="minorHAnsi" w:cstheme="minorHAnsi"/>
          <w:position w:val="-1"/>
        </w:rPr>
        <w:t>r</w:t>
      </w:r>
      <w:r w:rsidRPr="00584F3A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a</w:t>
      </w:r>
      <w:r w:rsidRPr="00584F3A">
        <w:rPr>
          <w:rFonts w:asciiTheme="minorHAnsi" w:hAnsiTheme="minorHAnsi" w:cstheme="minorHAnsi"/>
          <w:position w:val="-1"/>
        </w:rPr>
        <w:t>n</w:t>
      </w:r>
      <w:r w:rsidRPr="00584F3A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position w:val="-1"/>
        </w:rPr>
        <w:t>t</w:t>
      </w:r>
      <w:r w:rsidRPr="00584F3A">
        <w:rPr>
          <w:rFonts w:asciiTheme="minorHAnsi" w:hAnsiTheme="minorHAnsi" w:cstheme="minorHAnsi"/>
          <w:spacing w:val="1"/>
          <w:position w:val="-1"/>
        </w:rPr>
        <w:t>erpr</w:t>
      </w:r>
      <w:r w:rsidRPr="00584F3A">
        <w:rPr>
          <w:rFonts w:asciiTheme="minorHAnsi" w:hAnsiTheme="minorHAnsi" w:cstheme="minorHAnsi"/>
          <w:spacing w:val="-1"/>
          <w:position w:val="-1"/>
        </w:rPr>
        <w:t>is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-</w:t>
      </w:r>
      <w:r w:rsidRPr="00584F3A">
        <w:rPr>
          <w:rFonts w:asciiTheme="minorHAnsi" w:hAnsiTheme="minorHAnsi" w:cstheme="minorHAnsi"/>
          <w:spacing w:val="-4"/>
          <w:position w:val="-1"/>
        </w:rPr>
        <w:t>w</w:t>
      </w:r>
      <w:r w:rsidRPr="00584F3A">
        <w:rPr>
          <w:rFonts w:asciiTheme="minorHAnsi" w:hAnsiTheme="minorHAnsi" w:cstheme="minorHAnsi"/>
          <w:position w:val="-1"/>
        </w:rPr>
        <w:t>i</w:t>
      </w:r>
      <w:r w:rsidRPr="00584F3A">
        <w:rPr>
          <w:rFonts w:asciiTheme="minorHAnsi" w:hAnsiTheme="minorHAnsi" w:cstheme="minorHAnsi"/>
          <w:spacing w:val="1"/>
          <w:position w:val="-1"/>
        </w:rPr>
        <w:t>d</w:t>
      </w:r>
      <w:r w:rsidRPr="00584F3A">
        <w:rPr>
          <w:rFonts w:asciiTheme="minorHAnsi" w:hAnsiTheme="minorHAnsi" w:cstheme="minorHAnsi"/>
          <w:position w:val="-1"/>
        </w:rPr>
        <w:t>e</w:t>
      </w:r>
      <w:r w:rsidRPr="00584F3A">
        <w:rPr>
          <w:rFonts w:asciiTheme="minorHAnsi" w:hAnsiTheme="minorHAnsi" w:cstheme="minorHAnsi"/>
          <w:spacing w:val="-11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-1"/>
          <w:position w:val="-1"/>
        </w:rPr>
        <w:t>s</w:t>
      </w:r>
      <w:r w:rsidRPr="00584F3A">
        <w:rPr>
          <w:rFonts w:asciiTheme="minorHAnsi" w:hAnsiTheme="minorHAnsi" w:cstheme="minorHAnsi"/>
          <w:spacing w:val="1"/>
          <w:position w:val="-1"/>
        </w:rPr>
        <w:t>o</w:t>
      </w:r>
      <w:r w:rsidRPr="00584F3A">
        <w:rPr>
          <w:rFonts w:asciiTheme="minorHAnsi" w:hAnsiTheme="minorHAnsi" w:cstheme="minorHAnsi"/>
          <w:position w:val="-1"/>
        </w:rPr>
        <w:t>l</w:t>
      </w:r>
      <w:r w:rsidRPr="00584F3A">
        <w:rPr>
          <w:rFonts w:asciiTheme="minorHAnsi" w:hAnsiTheme="minorHAnsi" w:cstheme="minorHAnsi"/>
          <w:spacing w:val="-1"/>
          <w:position w:val="-1"/>
        </w:rPr>
        <w:t>u</w:t>
      </w:r>
      <w:r w:rsidRPr="00584F3A">
        <w:rPr>
          <w:rFonts w:asciiTheme="minorHAnsi" w:hAnsiTheme="minorHAnsi" w:cstheme="minorHAnsi"/>
          <w:position w:val="-1"/>
        </w:rPr>
        <w:t>ti</w:t>
      </w:r>
      <w:r w:rsidRPr="00584F3A">
        <w:rPr>
          <w:rFonts w:asciiTheme="minorHAnsi" w:hAnsiTheme="minorHAnsi" w:cstheme="minorHAnsi"/>
          <w:spacing w:val="1"/>
          <w:position w:val="-1"/>
        </w:rPr>
        <w:t>o</w:t>
      </w:r>
      <w:r w:rsidRPr="00584F3A">
        <w:rPr>
          <w:rFonts w:asciiTheme="minorHAnsi" w:hAnsiTheme="minorHAnsi" w:cstheme="minorHAnsi"/>
          <w:position w:val="-1"/>
        </w:rPr>
        <w:t>n</w:t>
      </w:r>
      <w:r w:rsidRPr="00584F3A">
        <w:rPr>
          <w:rFonts w:asciiTheme="minorHAnsi" w:hAnsiTheme="minorHAnsi" w:cstheme="minorHAnsi"/>
          <w:spacing w:val="-7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-1"/>
          <w:position w:val="-1"/>
        </w:rPr>
        <w:t>f</w:t>
      </w:r>
      <w:r w:rsidRPr="00584F3A">
        <w:rPr>
          <w:rFonts w:asciiTheme="minorHAnsi" w:hAnsiTheme="minorHAnsi" w:cstheme="minorHAnsi"/>
          <w:spacing w:val="1"/>
          <w:position w:val="-1"/>
        </w:rPr>
        <w:t>o</w:t>
      </w:r>
      <w:r w:rsidRPr="00584F3A">
        <w:rPr>
          <w:rFonts w:asciiTheme="minorHAnsi" w:hAnsiTheme="minorHAnsi" w:cstheme="minorHAnsi"/>
          <w:position w:val="-1"/>
        </w:rPr>
        <w:t>r</w:t>
      </w:r>
      <w:r w:rsidRPr="00584F3A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t</w:t>
      </w:r>
      <w:r w:rsidRPr="00584F3A">
        <w:rPr>
          <w:rFonts w:asciiTheme="minorHAnsi" w:hAnsiTheme="minorHAnsi" w:cstheme="minorHAnsi"/>
          <w:spacing w:val="-1"/>
          <w:position w:val="-1"/>
        </w:rPr>
        <w:t>h</w:t>
      </w:r>
      <w:r w:rsidRPr="00584F3A">
        <w:rPr>
          <w:rFonts w:asciiTheme="minorHAnsi" w:hAnsiTheme="minorHAnsi" w:cstheme="minorHAnsi"/>
          <w:position w:val="-1"/>
        </w:rPr>
        <w:t>e</w:t>
      </w:r>
    </w:p>
    <w:p w14:paraId="71EE1A52" w14:textId="77777777" w:rsidR="009D058E" w:rsidRPr="00584F3A" w:rsidRDefault="00BD1831">
      <w:pPr>
        <w:spacing w:before="5"/>
        <w:ind w:left="140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</w:rPr>
        <w:t>H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Na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Ide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.</w:t>
      </w:r>
    </w:p>
    <w:p w14:paraId="5674B180" w14:textId="77777777" w:rsidR="009D058E" w:rsidRPr="00584F3A" w:rsidRDefault="00BD1831">
      <w:pPr>
        <w:spacing w:before="3" w:line="245" w:lineRule="auto"/>
        <w:ind w:left="1404" w:right="912" w:hanging="180"/>
        <w:rPr>
          <w:rFonts w:asciiTheme="minorHAnsi" w:hAnsiTheme="minorHAnsi" w:cstheme="minorHAnsi"/>
        </w:rPr>
      </w:pPr>
      <w:r w:rsidRPr="00584F3A">
        <w:rPr>
          <w:rFonts w:asciiTheme="minorHAnsi" w:eastAsia="Verdana" w:hAnsiTheme="minorHAnsi" w:cstheme="minorHAnsi"/>
          <w:w w:val="83"/>
        </w:rPr>
        <w:t>•</w:t>
      </w:r>
      <w:r w:rsidRPr="00584F3A">
        <w:rPr>
          <w:rFonts w:asciiTheme="minorHAnsi" w:eastAsia="Verdana" w:hAnsiTheme="minorHAnsi" w:cstheme="minorHAnsi"/>
          <w:spacing w:val="30"/>
          <w:w w:val="83"/>
        </w:rPr>
        <w:t xml:space="preserve"> 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cce</w:t>
      </w:r>
      <w:r w:rsidRPr="00584F3A">
        <w:rPr>
          <w:rFonts w:asciiTheme="minorHAnsi" w:hAnsiTheme="minorHAnsi" w:cstheme="minorHAnsi"/>
          <w:spacing w:val="-1"/>
        </w:rPr>
        <w:t>ssfu</w:t>
      </w:r>
      <w:r w:rsidRPr="00584F3A">
        <w:rPr>
          <w:rFonts w:asciiTheme="minorHAnsi" w:hAnsiTheme="minorHAnsi" w:cstheme="minorHAnsi"/>
        </w:rPr>
        <w:t>lly</w:t>
      </w:r>
      <w:r w:rsidRPr="00584F3A">
        <w:rPr>
          <w:rFonts w:asciiTheme="minorHAnsi" w:hAnsiTheme="minorHAnsi" w:cstheme="minorHAnsi"/>
          <w:spacing w:val="-13"/>
        </w:rPr>
        <w:t xml:space="preserve"> 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 xml:space="preserve">d a </w:t>
      </w:r>
      <w:r w:rsidRPr="00584F3A">
        <w:rPr>
          <w:rFonts w:asciiTheme="minorHAnsi" w:hAnsiTheme="minorHAnsi" w:cstheme="minorHAnsi"/>
          <w:spacing w:val="1"/>
        </w:rPr>
        <w:t>Med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car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PP</w:t>
      </w:r>
      <w:r w:rsidRPr="00584F3A">
        <w:rPr>
          <w:rFonts w:asciiTheme="minorHAnsi" w:hAnsiTheme="minorHAnsi" w:cstheme="minorHAnsi"/>
        </w:rPr>
        <w:t>O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prod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ff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prod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ct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 xml:space="preserve">t, 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 xml:space="preserve">o to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ar</w:t>
      </w:r>
      <w:r w:rsidRPr="00584F3A">
        <w:rPr>
          <w:rFonts w:asciiTheme="minorHAnsi" w:hAnsiTheme="minorHAnsi" w:cstheme="minorHAnsi"/>
          <w:spacing w:val="-1"/>
        </w:rPr>
        <w:t>k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ad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usin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proce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gu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opera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.</w:t>
      </w:r>
    </w:p>
    <w:p w14:paraId="55CA6320" w14:textId="77777777" w:rsidR="009D058E" w:rsidRPr="00584F3A" w:rsidRDefault="00BD1831">
      <w:pPr>
        <w:ind w:left="140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1"/>
        </w:rPr>
        <w:t>M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-1"/>
        </w:rPr>
        <w:t>-s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te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prod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ad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ere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 xml:space="preserve">a 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2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un</w:t>
      </w:r>
      <w:r w:rsidRPr="00584F3A">
        <w:rPr>
          <w:rFonts w:asciiTheme="minorHAnsi" w:hAnsiTheme="minorHAnsi" w:cstheme="minorHAnsi"/>
        </w:rPr>
        <w:t>it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hn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–</w:t>
      </w:r>
      <w:r w:rsidRPr="00584F3A">
        <w:rPr>
          <w:rFonts w:asciiTheme="minorHAnsi" w:hAnsiTheme="minorHAnsi" w:cstheme="minorHAnsi"/>
          <w:spacing w:val="1"/>
        </w:rPr>
        <w:t xml:space="preserve"> </w:t>
      </w:r>
      <w:r w:rsidRPr="00584F3A">
        <w:rPr>
          <w:rFonts w:asciiTheme="minorHAnsi" w:hAnsiTheme="minorHAnsi" w:cstheme="minorHAnsi"/>
        </w:rPr>
        <w:t xml:space="preserve">a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nt</w:t>
      </w:r>
      <w:r w:rsidRPr="00584F3A">
        <w:rPr>
          <w:rFonts w:asciiTheme="minorHAnsi" w:hAnsiTheme="minorHAnsi" w:cstheme="minorHAnsi"/>
        </w:rPr>
        <w:t>.</w:t>
      </w:r>
    </w:p>
    <w:p w14:paraId="5049A47B" w14:textId="77777777" w:rsidR="009D058E" w:rsidRPr="00584F3A" w:rsidRDefault="00BD1831">
      <w:pPr>
        <w:spacing w:before="3" w:line="245" w:lineRule="auto"/>
        <w:ind w:left="1404" w:right="860" w:hanging="180"/>
        <w:rPr>
          <w:rFonts w:asciiTheme="minorHAnsi" w:hAnsiTheme="minorHAnsi" w:cstheme="minorHAnsi"/>
        </w:rPr>
        <w:sectPr w:rsidR="009D058E" w:rsidRPr="00584F3A">
          <w:headerReference w:type="default" r:id="rId7"/>
          <w:footerReference w:type="default" r:id="rId8"/>
          <w:pgSz w:w="12240" w:h="15840"/>
          <w:pgMar w:top="860" w:right="0" w:bottom="280" w:left="0" w:header="664" w:footer="593" w:gutter="0"/>
          <w:pgNumType w:start="1"/>
          <w:cols w:space="720"/>
        </w:sectPr>
      </w:pPr>
      <w:r w:rsidRPr="00584F3A">
        <w:rPr>
          <w:rFonts w:asciiTheme="minorHAnsi" w:eastAsia="Verdana" w:hAnsiTheme="minorHAnsi" w:cstheme="minorHAnsi"/>
          <w:w w:val="83"/>
        </w:rPr>
        <w:t>•</w:t>
      </w:r>
      <w:r w:rsidRPr="00584F3A">
        <w:rPr>
          <w:rFonts w:asciiTheme="minorHAnsi" w:eastAsia="Verdana" w:hAnsiTheme="minorHAnsi" w:cstheme="minorHAnsi"/>
          <w:spacing w:val="30"/>
          <w:w w:val="8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Ma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H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3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  <w:spacing w:val="1"/>
        </w:rPr>
        <w:t>ac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C</w:t>
      </w:r>
      <w:r w:rsidRPr="00584F3A">
        <w:rPr>
          <w:rFonts w:asciiTheme="minorHAnsi" w:hAnsiTheme="minorHAnsi" w:cstheme="minorHAnsi"/>
          <w:spacing w:val="1"/>
        </w:rPr>
        <w:t>ode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W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sh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8"/>
        </w:rPr>
        <w:t xml:space="preserve"> 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1"/>
        </w:rPr>
        <w:t>oa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  <w:spacing w:val="-1"/>
        </w:rPr>
        <w:t>nsf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h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 xml:space="preserve">lth 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to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Ma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 xml:space="preserve">to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p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nf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1"/>
        </w:rPr>
        <w:t>pp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 xml:space="preserve">to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le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DI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eb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por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 xml:space="preserve">; </w:t>
      </w:r>
      <w:r w:rsidRPr="00584F3A">
        <w:rPr>
          <w:rFonts w:asciiTheme="minorHAnsi" w:hAnsiTheme="minorHAnsi" w:cstheme="minorHAnsi"/>
          <w:spacing w:val="1"/>
        </w:rPr>
        <w:t>rea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gn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proce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ith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hn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2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.</w:t>
      </w:r>
    </w:p>
    <w:p w14:paraId="3437E511" w14:textId="77777777" w:rsidR="009D058E" w:rsidRPr="00584F3A" w:rsidRDefault="009D058E">
      <w:pPr>
        <w:spacing w:before="10" w:line="200" w:lineRule="exact"/>
        <w:rPr>
          <w:rFonts w:asciiTheme="minorHAnsi" w:hAnsiTheme="minorHAnsi" w:cstheme="minorHAnsi"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9"/>
        <w:gridCol w:w="819"/>
        <w:gridCol w:w="220"/>
        <w:gridCol w:w="127"/>
        <w:gridCol w:w="760"/>
        <w:gridCol w:w="332"/>
        <w:gridCol w:w="461"/>
        <w:gridCol w:w="697"/>
        <w:gridCol w:w="887"/>
        <w:gridCol w:w="116"/>
        <w:gridCol w:w="3930"/>
      </w:tblGrid>
      <w:tr w:rsidR="009D058E" w:rsidRPr="00584F3A" w14:paraId="63A2D615" w14:textId="77777777">
        <w:trPr>
          <w:trHeight w:hRule="exact" w:val="79"/>
          <w:jc w:val="right"/>
        </w:trPr>
        <w:tc>
          <w:tcPr>
            <w:tcW w:w="3839" w:type="dxa"/>
            <w:vMerge w:val="restart"/>
            <w:tcBorders>
              <w:top w:val="nil"/>
              <w:left w:val="nil"/>
              <w:right w:val="nil"/>
            </w:tcBorders>
          </w:tcPr>
          <w:p w14:paraId="5F5B839B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000000"/>
          </w:tcPr>
          <w:p w14:paraId="54D4C79F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1FAF156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000000"/>
          </w:tcPr>
          <w:p w14:paraId="13092A2A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5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61A35065" w14:textId="77777777" w:rsidR="009D058E" w:rsidRPr="00584F3A" w:rsidRDefault="00BD1831">
            <w:pPr>
              <w:spacing w:line="160" w:lineRule="exact"/>
              <w:ind w:left="21" w:right="-20"/>
              <w:rPr>
                <w:rFonts w:asciiTheme="minorHAnsi" w:hAnsiTheme="minorHAnsi" w:cstheme="minorHAnsi"/>
              </w:rPr>
            </w:pPr>
            <w:r w:rsidRPr="00584F3A">
              <w:rPr>
                <w:rFonts w:asciiTheme="minorHAnsi" w:hAnsiTheme="minorHAnsi" w:cstheme="minorHAnsi"/>
                <w:position w:val="1"/>
              </w:rPr>
              <w:t xml:space="preserve">, </w:t>
            </w:r>
            <w:r w:rsidRPr="00584F3A">
              <w:rPr>
                <w:rFonts w:asciiTheme="minorHAnsi" w:hAnsiTheme="minorHAnsi" w:cstheme="minorHAnsi"/>
                <w:spacing w:val="2"/>
                <w:position w:val="1"/>
              </w:rPr>
              <w:t>P</w:t>
            </w:r>
            <w:r w:rsidRPr="00584F3A">
              <w:rPr>
                <w:rFonts w:asciiTheme="minorHAnsi" w:hAnsiTheme="minorHAnsi" w:cstheme="minorHAnsi"/>
                <w:spacing w:val="1"/>
                <w:position w:val="1"/>
              </w:rPr>
              <w:t>or</w:t>
            </w:r>
            <w:r w:rsidRPr="00584F3A">
              <w:rPr>
                <w:rFonts w:asciiTheme="minorHAnsi" w:hAnsiTheme="minorHAnsi" w:cstheme="minorHAnsi"/>
                <w:position w:val="1"/>
              </w:rPr>
              <w:t>tl</w:t>
            </w:r>
            <w:r w:rsidRPr="00584F3A">
              <w:rPr>
                <w:rFonts w:asciiTheme="minorHAnsi" w:hAnsiTheme="minorHAnsi" w:cstheme="minorHAnsi"/>
                <w:spacing w:val="1"/>
                <w:position w:val="1"/>
              </w:rPr>
              <w:t>a</w:t>
            </w:r>
            <w:r w:rsidRPr="00584F3A">
              <w:rPr>
                <w:rFonts w:asciiTheme="minorHAnsi" w:hAnsiTheme="minorHAnsi" w:cstheme="minorHAnsi"/>
                <w:spacing w:val="-1"/>
                <w:position w:val="1"/>
              </w:rPr>
              <w:t>n</w:t>
            </w:r>
            <w:r w:rsidRPr="00584F3A">
              <w:rPr>
                <w:rFonts w:asciiTheme="minorHAnsi" w:hAnsiTheme="minorHAnsi" w:cstheme="minorHAnsi"/>
                <w:position w:val="1"/>
              </w:rPr>
              <w:t>d</w:t>
            </w:r>
            <w:r w:rsidRPr="00584F3A">
              <w:rPr>
                <w:rFonts w:asciiTheme="minorHAnsi" w:hAnsiTheme="minorHAnsi" w:cstheme="minorHAnsi"/>
                <w:spacing w:val="-5"/>
                <w:position w:val="1"/>
              </w:rPr>
              <w:t xml:space="preserve"> </w:t>
            </w:r>
            <w:r w:rsidRPr="00584F3A">
              <w:rPr>
                <w:rFonts w:asciiTheme="minorHAnsi" w:hAnsiTheme="minorHAnsi" w:cstheme="minorHAnsi"/>
                <w:position w:val="1"/>
              </w:rPr>
              <w:t>OR</w:t>
            </w:r>
          </w:p>
        </w:tc>
        <w:tc>
          <w:tcPr>
            <w:tcW w:w="1003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000000"/>
          </w:tcPr>
          <w:p w14:paraId="515019F1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30" w:type="dxa"/>
            <w:vMerge w:val="restart"/>
            <w:tcBorders>
              <w:top w:val="nil"/>
              <w:left w:val="nil"/>
              <w:right w:val="nil"/>
            </w:tcBorders>
          </w:tcPr>
          <w:p w14:paraId="090017EF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</w:tr>
      <w:tr w:rsidR="009D058E" w:rsidRPr="00584F3A" w14:paraId="5B721FE6" w14:textId="77777777">
        <w:trPr>
          <w:trHeight w:hRule="exact" w:val="136"/>
          <w:jc w:val="right"/>
        </w:trPr>
        <w:tc>
          <w:tcPr>
            <w:tcW w:w="3839" w:type="dxa"/>
            <w:vMerge/>
            <w:tcBorders>
              <w:left w:val="nil"/>
              <w:bottom w:val="nil"/>
              <w:right w:val="nil"/>
            </w:tcBorders>
          </w:tcPr>
          <w:p w14:paraId="78FBCE8C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000000"/>
          </w:tcPr>
          <w:p w14:paraId="6F2FD8C7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199C3751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2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000000"/>
          </w:tcPr>
          <w:p w14:paraId="1902DCFE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58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DE4C974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3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000000"/>
          </w:tcPr>
          <w:p w14:paraId="6D111E10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30" w:type="dxa"/>
            <w:vMerge/>
            <w:tcBorders>
              <w:left w:val="nil"/>
              <w:bottom w:val="nil"/>
              <w:right w:val="nil"/>
            </w:tcBorders>
          </w:tcPr>
          <w:p w14:paraId="44BB2B1F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</w:tr>
      <w:tr w:rsidR="009D058E" w:rsidRPr="00584F3A" w14:paraId="37E11C7E" w14:textId="77777777">
        <w:trPr>
          <w:trHeight w:hRule="exact" w:val="231"/>
          <w:jc w:val="right"/>
        </w:trPr>
        <w:tc>
          <w:tcPr>
            <w:tcW w:w="4658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443E9A03" w14:textId="77777777" w:rsidR="009D058E" w:rsidRPr="00584F3A" w:rsidRDefault="00BD1831">
            <w:pPr>
              <w:spacing w:line="180" w:lineRule="exact"/>
              <w:ind w:right="32"/>
              <w:jc w:val="right"/>
              <w:rPr>
                <w:rFonts w:asciiTheme="minorHAnsi" w:hAnsiTheme="minorHAnsi" w:cstheme="minorHAnsi"/>
              </w:rPr>
            </w:pPr>
            <w:r w:rsidRPr="00584F3A">
              <w:rPr>
                <w:rFonts w:asciiTheme="minorHAnsi" w:hAnsiTheme="minorHAnsi" w:cstheme="minorHAnsi"/>
                <w:spacing w:val="2"/>
                <w:position w:val="1"/>
              </w:rPr>
              <w:t>P</w:t>
            </w:r>
            <w:r w:rsidRPr="00584F3A">
              <w:rPr>
                <w:rFonts w:asciiTheme="minorHAnsi" w:hAnsiTheme="minorHAnsi" w:cstheme="minorHAnsi"/>
                <w:spacing w:val="-1"/>
                <w:position w:val="1"/>
              </w:rPr>
              <w:t>h</w:t>
            </w:r>
            <w:r w:rsidRPr="00584F3A">
              <w:rPr>
                <w:rFonts w:asciiTheme="minorHAnsi" w:hAnsiTheme="minorHAnsi" w:cstheme="minorHAnsi"/>
                <w:spacing w:val="1"/>
                <w:position w:val="1"/>
              </w:rPr>
              <w:t>o</w:t>
            </w:r>
            <w:r w:rsidRPr="00584F3A">
              <w:rPr>
                <w:rFonts w:asciiTheme="minorHAnsi" w:hAnsiTheme="minorHAnsi" w:cstheme="minorHAnsi"/>
                <w:spacing w:val="-1"/>
                <w:position w:val="1"/>
              </w:rPr>
              <w:t>n</w:t>
            </w:r>
            <w:r w:rsidRPr="00584F3A">
              <w:rPr>
                <w:rFonts w:asciiTheme="minorHAnsi" w:hAnsiTheme="minorHAnsi" w:cstheme="minorHAnsi"/>
                <w:position w:val="1"/>
              </w:rPr>
              <w:t>e</w:t>
            </w:r>
            <w:r w:rsidRPr="00584F3A">
              <w:rPr>
                <w:rFonts w:asciiTheme="minorHAnsi" w:hAnsiTheme="minorHAnsi" w:cstheme="minorHAnsi"/>
                <w:spacing w:val="-4"/>
                <w:position w:val="1"/>
              </w:rPr>
              <w:t xml:space="preserve"> </w:t>
            </w:r>
            <w:r w:rsidRPr="00584F3A">
              <w:rPr>
                <w:rFonts w:asciiTheme="minorHAnsi" w:hAnsiTheme="minorHAnsi" w:cstheme="minorHAnsi"/>
                <w:w w:val="99"/>
                <w:position w:val="1"/>
              </w:rPr>
              <w:t>–</w:t>
            </w:r>
          </w:p>
        </w:tc>
        <w:tc>
          <w:tcPr>
            <w:tcW w:w="1107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000000"/>
          </w:tcPr>
          <w:p w14:paraId="30A74EAA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1D81A6FA" w14:textId="77777777" w:rsidR="009D058E" w:rsidRPr="00584F3A" w:rsidRDefault="00BD1831">
            <w:pPr>
              <w:spacing w:line="180" w:lineRule="exact"/>
              <w:ind w:left="21"/>
              <w:rPr>
                <w:rFonts w:asciiTheme="minorHAnsi" w:hAnsiTheme="minorHAnsi" w:cstheme="minorHAnsi"/>
              </w:rPr>
            </w:pPr>
            <w:r w:rsidRPr="00584F3A">
              <w:rPr>
                <w:rFonts w:asciiTheme="minorHAnsi" w:hAnsiTheme="minorHAnsi" w:cstheme="minorHAnsi"/>
                <w:b/>
                <w:position w:val="1"/>
              </w:rPr>
              <w:t xml:space="preserve">; </w:t>
            </w:r>
            <w:r w:rsidRPr="00584F3A">
              <w:rPr>
                <w:rFonts w:asciiTheme="minorHAnsi" w:hAnsiTheme="minorHAnsi" w:cstheme="minorHAnsi"/>
                <w:spacing w:val="1"/>
                <w:position w:val="1"/>
              </w:rPr>
              <w:t>E</w:t>
            </w:r>
            <w:r w:rsidRPr="00584F3A">
              <w:rPr>
                <w:rFonts w:asciiTheme="minorHAnsi" w:hAnsiTheme="minorHAnsi" w:cstheme="minorHAnsi"/>
                <w:spacing w:val="-3"/>
                <w:position w:val="1"/>
              </w:rPr>
              <w:t>m</w:t>
            </w:r>
            <w:r w:rsidRPr="00584F3A">
              <w:rPr>
                <w:rFonts w:asciiTheme="minorHAnsi" w:hAnsiTheme="minorHAnsi" w:cstheme="minorHAnsi"/>
                <w:spacing w:val="1"/>
                <w:position w:val="1"/>
              </w:rPr>
              <w:t>a</w:t>
            </w:r>
            <w:r w:rsidRPr="00584F3A">
              <w:rPr>
                <w:rFonts w:asciiTheme="minorHAnsi" w:hAnsiTheme="minorHAnsi" w:cstheme="minorHAnsi"/>
                <w:position w:val="1"/>
              </w:rPr>
              <w:t>il</w:t>
            </w:r>
            <w:r w:rsidRPr="00584F3A">
              <w:rPr>
                <w:rFonts w:asciiTheme="minorHAnsi" w:hAnsiTheme="minorHAnsi" w:cstheme="minorHAnsi"/>
                <w:spacing w:val="-4"/>
                <w:position w:val="1"/>
              </w:rPr>
              <w:t xml:space="preserve"> </w:t>
            </w:r>
            <w:r w:rsidRPr="00584F3A">
              <w:rPr>
                <w:rFonts w:asciiTheme="minorHAnsi" w:hAnsiTheme="minorHAnsi" w:cstheme="minorHAnsi"/>
                <w:position w:val="1"/>
              </w:rPr>
              <w:t>–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000000"/>
          </w:tcPr>
          <w:p w14:paraId="11EF88C9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45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2D5F30D5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</w:tr>
    </w:tbl>
    <w:p w14:paraId="520EE1B1" w14:textId="77777777" w:rsidR="009D058E" w:rsidRPr="00584F3A" w:rsidRDefault="009D058E">
      <w:pPr>
        <w:spacing w:before="8" w:line="140" w:lineRule="exact"/>
        <w:rPr>
          <w:rFonts w:asciiTheme="minorHAnsi" w:hAnsiTheme="minorHAnsi" w:cstheme="minorHAnsi"/>
          <w:sz w:val="15"/>
          <w:szCs w:val="15"/>
        </w:rPr>
      </w:pPr>
    </w:p>
    <w:p w14:paraId="1FF52DED" w14:textId="77777777" w:rsidR="009D058E" w:rsidRPr="00584F3A" w:rsidRDefault="00BD1831">
      <w:pPr>
        <w:spacing w:before="22"/>
        <w:ind w:left="1224"/>
        <w:rPr>
          <w:rFonts w:asciiTheme="minorHAnsi" w:hAnsiTheme="minorHAnsi" w:cstheme="minorHAnsi"/>
        </w:rPr>
      </w:pPr>
      <w:r w:rsidRPr="00584F3A">
        <w:rPr>
          <w:rFonts w:asciiTheme="minorHAnsi" w:eastAsia="Verdana" w:hAnsiTheme="minorHAnsi" w:cstheme="minorHAnsi"/>
          <w:w w:val="83"/>
        </w:rPr>
        <w:t>•</w:t>
      </w:r>
      <w:r w:rsidRPr="00584F3A">
        <w:rPr>
          <w:rFonts w:asciiTheme="minorHAnsi" w:eastAsia="Verdana" w:hAnsiTheme="minorHAnsi" w:cstheme="minorHAnsi"/>
          <w:spacing w:val="30"/>
          <w:w w:val="83"/>
        </w:rPr>
        <w:t xml:space="preserve"> </w:t>
      </w:r>
      <w:r w:rsidRPr="00584F3A">
        <w:rPr>
          <w:rFonts w:asciiTheme="minorHAnsi" w:hAnsiTheme="minorHAnsi" w:cstheme="minorHAnsi"/>
        </w:rPr>
        <w:t>H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pe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ta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h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H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M</w:t>
      </w:r>
      <w:r w:rsidRPr="00584F3A">
        <w:rPr>
          <w:rFonts w:asciiTheme="minorHAnsi" w:hAnsiTheme="minorHAnsi" w:cstheme="minorHAnsi"/>
        </w:rPr>
        <w:t>O.</w:t>
      </w:r>
      <w:r w:rsidRPr="00584F3A">
        <w:rPr>
          <w:rFonts w:asciiTheme="minorHAnsi" w:hAnsiTheme="minorHAnsi" w:cstheme="minorHAnsi"/>
          <w:spacing w:val="47"/>
        </w:rPr>
        <w:t xml:space="preserve">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gn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ith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k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H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oa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7"/>
        </w:rPr>
        <w:t xml:space="preserve"> 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</w:p>
    <w:p w14:paraId="1BEFA2C9" w14:textId="77777777" w:rsidR="009D058E" w:rsidRPr="00584F3A" w:rsidRDefault="00BD1831">
      <w:pPr>
        <w:spacing w:before="5" w:line="245" w:lineRule="auto"/>
        <w:ind w:left="1404" w:right="1562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proce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za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2"/>
        </w:rPr>
        <w:t>n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1"/>
        </w:rPr>
        <w:t>pproac</w:t>
      </w:r>
      <w:r w:rsidRPr="00584F3A">
        <w:rPr>
          <w:rFonts w:asciiTheme="minorHAnsi" w:hAnsiTheme="minorHAnsi" w:cstheme="minorHAnsi"/>
        </w:rPr>
        <w:t>h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 xml:space="preserve">to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 xml:space="preserve">a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-1"/>
        </w:rPr>
        <w:t>-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illi</w:t>
      </w:r>
      <w:r w:rsidRPr="00584F3A">
        <w:rPr>
          <w:rFonts w:asciiTheme="minorHAnsi" w:hAnsiTheme="minorHAnsi" w:cstheme="minorHAnsi"/>
          <w:spacing w:val="2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3"/>
        </w:rPr>
        <w:t xml:space="preserve"> y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ff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 xml:space="preserve">t.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corpora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od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 xml:space="preserve">to </w:t>
      </w:r>
      <w:r w:rsidRPr="00584F3A">
        <w:rPr>
          <w:rFonts w:asciiTheme="minorHAnsi" w:hAnsiTheme="minorHAnsi" w:cstheme="minorHAnsi"/>
          <w:spacing w:val="1"/>
        </w:rPr>
        <w:t>dr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erpr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2"/>
        </w:rPr>
        <w:t>-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corpora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</w:rPr>
        <w:t>-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ity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ac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.</w:t>
      </w:r>
    </w:p>
    <w:p w14:paraId="5344A9A6" w14:textId="77777777" w:rsidR="009D058E" w:rsidRPr="00584F3A" w:rsidRDefault="00BD1831">
      <w:pPr>
        <w:spacing w:line="240" w:lineRule="exact"/>
        <w:ind w:left="1224"/>
        <w:rPr>
          <w:rFonts w:asciiTheme="minorHAnsi" w:hAnsiTheme="minorHAnsi" w:cstheme="minorHAnsi"/>
        </w:rPr>
      </w:pPr>
      <w:r w:rsidRPr="00584F3A">
        <w:rPr>
          <w:rFonts w:asciiTheme="minorHAnsi" w:eastAsia="Verdana" w:hAnsiTheme="minorHAnsi" w:cstheme="minorHAnsi"/>
          <w:w w:val="83"/>
          <w:position w:val="-1"/>
        </w:rPr>
        <w:t>•</w:t>
      </w:r>
      <w:r w:rsidRPr="00584F3A">
        <w:rPr>
          <w:rFonts w:asciiTheme="minorHAnsi" w:eastAsia="Verdana" w:hAnsiTheme="minorHAnsi" w:cstheme="minorHAnsi"/>
          <w:spacing w:val="30"/>
          <w:w w:val="83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2"/>
          <w:position w:val="-1"/>
        </w:rPr>
        <w:t>P</w:t>
      </w:r>
      <w:r w:rsidRPr="00584F3A">
        <w:rPr>
          <w:rFonts w:asciiTheme="minorHAnsi" w:hAnsiTheme="minorHAnsi" w:cstheme="minorHAnsi"/>
          <w:spacing w:val="1"/>
          <w:position w:val="-1"/>
        </w:rPr>
        <w:t>ro</w:t>
      </w:r>
      <w:r w:rsidRPr="00584F3A">
        <w:rPr>
          <w:rFonts w:asciiTheme="minorHAnsi" w:hAnsiTheme="minorHAnsi" w:cstheme="minorHAnsi"/>
          <w:spacing w:val="-1"/>
          <w:position w:val="-1"/>
        </w:rPr>
        <w:t>v</w:t>
      </w:r>
      <w:r w:rsidRPr="00584F3A">
        <w:rPr>
          <w:rFonts w:asciiTheme="minorHAnsi" w:hAnsiTheme="minorHAnsi" w:cstheme="minorHAnsi"/>
          <w:position w:val="-1"/>
        </w:rPr>
        <w:t>i</w:t>
      </w:r>
      <w:r w:rsidRPr="00584F3A">
        <w:rPr>
          <w:rFonts w:asciiTheme="minorHAnsi" w:hAnsiTheme="minorHAnsi" w:cstheme="minorHAnsi"/>
          <w:spacing w:val="1"/>
          <w:position w:val="-1"/>
        </w:rPr>
        <w:t>de</w:t>
      </w:r>
      <w:r w:rsidRPr="00584F3A">
        <w:rPr>
          <w:rFonts w:asciiTheme="minorHAnsi" w:hAnsiTheme="minorHAnsi" w:cstheme="minorHAnsi"/>
          <w:position w:val="-1"/>
        </w:rPr>
        <w:t>d</w:t>
      </w:r>
      <w:r w:rsidRPr="00584F3A">
        <w:rPr>
          <w:rFonts w:asciiTheme="minorHAnsi" w:hAnsiTheme="minorHAnsi" w:cstheme="minorHAnsi"/>
          <w:spacing w:val="-5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i</w:t>
      </w:r>
      <w:r w:rsidRPr="00584F3A">
        <w:rPr>
          <w:rFonts w:asciiTheme="minorHAnsi" w:hAnsiTheme="minorHAnsi" w:cstheme="minorHAnsi"/>
          <w:spacing w:val="-4"/>
          <w:position w:val="-1"/>
        </w:rPr>
        <w:t>m</w:t>
      </w:r>
      <w:r w:rsidRPr="00584F3A">
        <w:rPr>
          <w:rFonts w:asciiTheme="minorHAnsi" w:hAnsiTheme="minorHAnsi" w:cstheme="minorHAnsi"/>
          <w:spacing w:val="1"/>
          <w:position w:val="-1"/>
        </w:rPr>
        <w:t>pe</w:t>
      </w:r>
      <w:r w:rsidRPr="00584F3A">
        <w:rPr>
          <w:rFonts w:asciiTheme="minorHAnsi" w:hAnsiTheme="minorHAnsi" w:cstheme="minorHAnsi"/>
          <w:position w:val="-1"/>
        </w:rPr>
        <w:t>t</w:t>
      </w:r>
      <w:r w:rsidRPr="00584F3A">
        <w:rPr>
          <w:rFonts w:asciiTheme="minorHAnsi" w:hAnsiTheme="minorHAnsi" w:cstheme="minorHAnsi"/>
          <w:spacing w:val="-1"/>
          <w:position w:val="-1"/>
        </w:rPr>
        <w:t>u</w:t>
      </w:r>
      <w:r w:rsidRPr="00584F3A">
        <w:rPr>
          <w:rFonts w:asciiTheme="minorHAnsi" w:hAnsiTheme="minorHAnsi" w:cstheme="minorHAnsi"/>
          <w:position w:val="-1"/>
        </w:rPr>
        <w:t>s</w:t>
      </w:r>
      <w:r w:rsidRPr="00584F3A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&amp;</w:t>
      </w:r>
      <w:r w:rsidRPr="00584F3A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-1"/>
          <w:position w:val="-1"/>
        </w:rPr>
        <w:t>gu</w:t>
      </w:r>
      <w:r w:rsidRPr="00584F3A">
        <w:rPr>
          <w:rFonts w:asciiTheme="minorHAnsi" w:hAnsiTheme="minorHAnsi" w:cstheme="minorHAnsi"/>
          <w:position w:val="-1"/>
        </w:rPr>
        <w:t>i</w:t>
      </w:r>
      <w:r w:rsidRPr="00584F3A">
        <w:rPr>
          <w:rFonts w:asciiTheme="minorHAnsi" w:hAnsiTheme="minorHAnsi" w:cstheme="minorHAnsi"/>
          <w:spacing w:val="1"/>
          <w:position w:val="-1"/>
        </w:rPr>
        <w:t>da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spacing w:val="1"/>
          <w:position w:val="-1"/>
        </w:rPr>
        <w:t>c</w:t>
      </w:r>
      <w:r w:rsidRPr="00584F3A">
        <w:rPr>
          <w:rFonts w:asciiTheme="minorHAnsi" w:hAnsiTheme="minorHAnsi" w:cstheme="minorHAnsi"/>
          <w:position w:val="-1"/>
        </w:rPr>
        <w:t>e</w:t>
      </w:r>
      <w:r w:rsidRPr="00584F3A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o</w:t>
      </w:r>
      <w:r w:rsidRPr="00584F3A">
        <w:rPr>
          <w:rFonts w:asciiTheme="minorHAnsi" w:hAnsiTheme="minorHAnsi" w:cstheme="minorHAnsi"/>
          <w:position w:val="-1"/>
        </w:rPr>
        <w:t>n</w:t>
      </w:r>
      <w:r w:rsidRPr="00584F3A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-1"/>
          <w:position w:val="-1"/>
        </w:rPr>
        <w:t>k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position w:val="-1"/>
        </w:rPr>
        <w:t>y</w:t>
      </w:r>
      <w:r w:rsidRPr="00584F3A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e</w:t>
      </w:r>
      <w:r w:rsidRPr="00584F3A">
        <w:rPr>
          <w:rFonts w:asciiTheme="minorHAnsi" w:hAnsiTheme="minorHAnsi" w:cstheme="minorHAnsi"/>
          <w:spacing w:val="1"/>
          <w:position w:val="-1"/>
        </w:rPr>
        <w:t>b</w:t>
      </w:r>
      <w:r w:rsidRPr="00584F3A">
        <w:rPr>
          <w:rFonts w:asciiTheme="minorHAnsi" w:hAnsiTheme="minorHAnsi" w:cstheme="minorHAnsi"/>
          <w:spacing w:val="-1"/>
          <w:position w:val="-1"/>
        </w:rPr>
        <w:t>us</w:t>
      </w:r>
      <w:r w:rsidRPr="00584F3A">
        <w:rPr>
          <w:rFonts w:asciiTheme="minorHAnsi" w:hAnsiTheme="minorHAnsi" w:cstheme="minorHAnsi"/>
          <w:position w:val="-1"/>
        </w:rPr>
        <w:t>i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s</w:t>
      </w:r>
      <w:r w:rsidRPr="00584F3A">
        <w:rPr>
          <w:rFonts w:asciiTheme="minorHAnsi" w:hAnsiTheme="minorHAnsi" w:cstheme="minorHAnsi"/>
          <w:position w:val="-1"/>
        </w:rPr>
        <w:t>s</w:t>
      </w:r>
      <w:r w:rsidRPr="00584F3A">
        <w:rPr>
          <w:rFonts w:asciiTheme="minorHAnsi" w:hAnsiTheme="minorHAnsi" w:cstheme="minorHAnsi"/>
          <w:spacing w:val="-8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i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position w:val="-1"/>
        </w:rPr>
        <w:t>itiati</w:t>
      </w:r>
      <w:r w:rsidRPr="00584F3A">
        <w:rPr>
          <w:rFonts w:asciiTheme="minorHAnsi" w:hAnsiTheme="minorHAnsi" w:cstheme="minorHAnsi"/>
          <w:spacing w:val="-1"/>
          <w:position w:val="-1"/>
        </w:rPr>
        <w:t>v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position w:val="-1"/>
        </w:rPr>
        <w:t>s</w:t>
      </w:r>
      <w:r w:rsidRPr="00584F3A">
        <w:rPr>
          <w:rFonts w:asciiTheme="minorHAnsi" w:hAnsiTheme="minorHAnsi" w:cstheme="minorHAnsi"/>
          <w:spacing w:val="-8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to t</w:t>
      </w:r>
      <w:r w:rsidRPr="00584F3A">
        <w:rPr>
          <w:rFonts w:asciiTheme="minorHAnsi" w:hAnsiTheme="minorHAnsi" w:cstheme="minorHAnsi"/>
          <w:spacing w:val="1"/>
          <w:position w:val="-1"/>
        </w:rPr>
        <w:t>o</w:t>
      </w:r>
      <w:r w:rsidRPr="00584F3A">
        <w:rPr>
          <w:rFonts w:asciiTheme="minorHAnsi" w:hAnsiTheme="minorHAnsi" w:cstheme="minorHAnsi"/>
          <w:position w:val="-1"/>
        </w:rPr>
        <w:t>p</w:t>
      </w:r>
      <w:r w:rsidRPr="00584F3A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l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v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position w:val="-1"/>
        </w:rPr>
        <w:t>l</w:t>
      </w:r>
      <w:r w:rsidRPr="00584F3A">
        <w:rPr>
          <w:rFonts w:asciiTheme="minorHAnsi" w:hAnsiTheme="minorHAnsi" w:cstheme="minorHAnsi"/>
          <w:spacing w:val="-4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I</w:t>
      </w:r>
      <w:r w:rsidRPr="00584F3A">
        <w:rPr>
          <w:rFonts w:asciiTheme="minorHAnsi" w:hAnsiTheme="minorHAnsi" w:cstheme="minorHAnsi"/>
          <w:position w:val="-1"/>
        </w:rPr>
        <w:t>T</w:t>
      </w:r>
      <w:r w:rsidRPr="00584F3A">
        <w:rPr>
          <w:rFonts w:asciiTheme="minorHAnsi" w:hAnsiTheme="minorHAnsi" w:cstheme="minorHAnsi"/>
          <w:spacing w:val="2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&amp;</w:t>
      </w:r>
      <w:r w:rsidRPr="00584F3A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b</w:t>
      </w:r>
      <w:r w:rsidRPr="00584F3A">
        <w:rPr>
          <w:rFonts w:asciiTheme="minorHAnsi" w:hAnsiTheme="minorHAnsi" w:cstheme="minorHAnsi"/>
          <w:spacing w:val="-1"/>
          <w:position w:val="-1"/>
        </w:rPr>
        <w:t>us</w:t>
      </w:r>
      <w:r w:rsidRPr="00584F3A">
        <w:rPr>
          <w:rFonts w:asciiTheme="minorHAnsi" w:hAnsiTheme="minorHAnsi" w:cstheme="minorHAnsi"/>
          <w:position w:val="-1"/>
        </w:rPr>
        <w:t>i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s</w:t>
      </w:r>
      <w:r w:rsidRPr="00584F3A">
        <w:rPr>
          <w:rFonts w:asciiTheme="minorHAnsi" w:hAnsiTheme="minorHAnsi" w:cstheme="minorHAnsi"/>
          <w:position w:val="-1"/>
        </w:rPr>
        <w:t>s</w:t>
      </w:r>
      <w:r w:rsidRPr="00584F3A">
        <w:rPr>
          <w:rFonts w:asciiTheme="minorHAnsi" w:hAnsiTheme="minorHAnsi" w:cstheme="minorHAnsi"/>
          <w:spacing w:val="-7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-3"/>
          <w:position w:val="-1"/>
        </w:rPr>
        <w:t>m</w:t>
      </w:r>
      <w:r w:rsidRPr="00584F3A">
        <w:rPr>
          <w:rFonts w:asciiTheme="minorHAnsi" w:hAnsiTheme="minorHAnsi" w:cstheme="minorHAnsi"/>
          <w:spacing w:val="1"/>
          <w:position w:val="-1"/>
        </w:rPr>
        <w:t>a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spacing w:val="1"/>
          <w:position w:val="-1"/>
        </w:rPr>
        <w:t>a</w:t>
      </w:r>
      <w:r w:rsidRPr="00584F3A">
        <w:rPr>
          <w:rFonts w:asciiTheme="minorHAnsi" w:hAnsiTheme="minorHAnsi" w:cstheme="minorHAnsi"/>
          <w:spacing w:val="-1"/>
          <w:position w:val="-1"/>
        </w:rPr>
        <w:t>g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3"/>
          <w:position w:val="-1"/>
        </w:rPr>
        <w:t>m</w:t>
      </w:r>
      <w:r w:rsidRPr="00584F3A">
        <w:rPr>
          <w:rFonts w:asciiTheme="minorHAnsi" w:hAnsiTheme="minorHAnsi" w:cstheme="minorHAnsi"/>
          <w:spacing w:val="1"/>
          <w:position w:val="-1"/>
        </w:rPr>
        <w:t>e</w:t>
      </w:r>
      <w:r w:rsidRPr="00584F3A">
        <w:rPr>
          <w:rFonts w:asciiTheme="minorHAnsi" w:hAnsiTheme="minorHAnsi" w:cstheme="minorHAnsi"/>
          <w:spacing w:val="-1"/>
          <w:position w:val="-1"/>
        </w:rPr>
        <w:t>n</w:t>
      </w:r>
      <w:r w:rsidRPr="00584F3A">
        <w:rPr>
          <w:rFonts w:asciiTheme="minorHAnsi" w:hAnsiTheme="minorHAnsi" w:cstheme="minorHAnsi"/>
          <w:position w:val="-1"/>
        </w:rPr>
        <w:t>t.</w:t>
      </w:r>
    </w:p>
    <w:p w14:paraId="0C2D1ABA" w14:textId="77777777" w:rsidR="009D058E" w:rsidRPr="00584F3A" w:rsidRDefault="00BD1831">
      <w:pPr>
        <w:spacing w:before="5"/>
        <w:ind w:left="86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</w:rPr>
        <w:pict w14:anchorId="4ECA6578">
          <v:group id="_x0000_s1026" style="position:absolute;left:0;text-align:left;margin-left:328pt;margin-top:-68.3pt;width:2.6pt;height:9.3pt;z-index:-251658240;mso-position-horizontal-relative:page" coordorigin="6560,-1366" coordsize="52,186">
            <v:shape id="_x0000_s1027" style="position:absolute;left:6560;top:-1366;width:52;height:186" coordorigin="6560,-1366" coordsize="52,186" path="m6560,-1181r51,l6611,-1358r-51,-8l6560,-1181xe" fillcolor="black" stroked="f">
              <v:path arrowok="t"/>
            </v:shape>
            <w10:wrap anchorx="page"/>
          </v:group>
        </w:pict>
      </w:r>
      <w:r w:rsidRPr="00584F3A">
        <w:rPr>
          <w:rFonts w:asciiTheme="minorHAnsi" w:eastAsia="Microsoft Sans Serif" w:hAnsiTheme="minorHAnsi" w:cstheme="minorHAnsi"/>
          <w:w w:val="298"/>
        </w:rPr>
        <w:t xml:space="preserve"> </w:t>
      </w:r>
      <w:r w:rsidRPr="00584F3A">
        <w:rPr>
          <w:rFonts w:asciiTheme="minorHAnsi" w:eastAsia="Microsoft Sans Serif" w:hAnsiTheme="minorHAnsi" w:cstheme="minorHAnsi"/>
        </w:rPr>
        <w:t xml:space="preserve">   </w:t>
      </w:r>
      <w:r w:rsidRPr="00584F3A">
        <w:rPr>
          <w:rFonts w:asciiTheme="minorHAnsi" w:eastAsia="Microsoft Sans Serif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 xml:space="preserve">a </w:t>
      </w:r>
      <w:r w:rsidRPr="00584F3A">
        <w:rPr>
          <w:rFonts w:asciiTheme="minorHAnsi" w:hAnsiTheme="minorHAnsi" w:cstheme="minorHAnsi"/>
          <w:spacing w:val="1"/>
        </w:rPr>
        <w:t>Med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>id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te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it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proce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 xml:space="preserve"> 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te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su</w:t>
      </w:r>
      <w:r w:rsidRPr="00584F3A">
        <w:rPr>
          <w:rFonts w:asciiTheme="minorHAnsi" w:hAnsiTheme="minorHAnsi" w:cstheme="minorHAnsi"/>
          <w:spacing w:val="1"/>
        </w:rPr>
        <w:t>bco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 xml:space="preserve">to </w:t>
      </w:r>
      <w:r w:rsidRPr="00584F3A">
        <w:rPr>
          <w:rFonts w:asciiTheme="minorHAnsi" w:hAnsiTheme="minorHAnsi" w:cstheme="minorHAnsi"/>
          <w:spacing w:val="1"/>
        </w:rPr>
        <w:t>Merce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C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nsu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</w:rPr>
        <w:t>.</w:t>
      </w:r>
    </w:p>
    <w:p w14:paraId="396707BF" w14:textId="77777777" w:rsidR="009D058E" w:rsidRPr="00584F3A" w:rsidRDefault="009D058E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40A0EA60" w14:textId="77777777" w:rsidR="009D058E" w:rsidRPr="00584F3A" w:rsidRDefault="00BD1831">
      <w:pPr>
        <w:ind w:left="864"/>
        <w:rPr>
          <w:rFonts w:asciiTheme="minorHAnsi" w:hAnsiTheme="minorHAnsi" w:cstheme="minorHAnsi"/>
          <w:sz w:val="24"/>
          <w:szCs w:val="24"/>
        </w:rPr>
      </w:pP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N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e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ts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c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a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p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e</w:t>
      </w:r>
      <w:r w:rsidRPr="00584F3A">
        <w:rPr>
          <w:rFonts w:asciiTheme="minorHAnsi" w:hAnsiTheme="minorHAnsi" w:cstheme="minorHAnsi"/>
          <w:b/>
          <w:color w:val="001F5F"/>
          <w:spacing w:val="-114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(A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O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L</w:t>
      </w:r>
      <w:r w:rsidRPr="00584F3A">
        <w:rPr>
          <w:rFonts w:asciiTheme="minorHAnsi" w:hAnsiTheme="minorHAnsi" w:cstheme="minorHAnsi"/>
          <w:b/>
          <w:color w:val="001F5F"/>
          <w:spacing w:val="-112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T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i</w:t>
      </w:r>
      <w:r w:rsidRPr="00584F3A">
        <w:rPr>
          <w:rFonts w:asciiTheme="minorHAnsi" w:hAnsiTheme="minorHAnsi" w:cstheme="minorHAnsi"/>
          <w:b/>
          <w:color w:val="001F5F"/>
          <w:spacing w:val="-3"/>
          <w:w w:val="99"/>
          <w:sz w:val="24"/>
          <w:szCs w:val="24"/>
          <w:u w:color="001F5F"/>
        </w:rPr>
        <w:t>m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e</w:t>
      </w:r>
      <w:r w:rsidRPr="00584F3A">
        <w:rPr>
          <w:rFonts w:asciiTheme="minorHAnsi" w:hAnsiTheme="minorHAnsi" w:cstheme="minorHAnsi"/>
          <w:b/>
          <w:color w:val="001F5F"/>
          <w:spacing w:val="-114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Wa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r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n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er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)</w:t>
      </w:r>
    </w:p>
    <w:p w14:paraId="784C435B" w14:textId="77777777" w:rsidR="009D058E" w:rsidRPr="00584F3A" w:rsidRDefault="00BD1831">
      <w:pPr>
        <w:spacing w:before="63"/>
        <w:ind w:left="86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b/>
          <w:i/>
          <w:color w:val="001F5F"/>
        </w:rPr>
        <w:t>i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P</w:t>
      </w:r>
      <w:r w:rsidRPr="00584F3A">
        <w:rPr>
          <w:rFonts w:asciiTheme="minorHAnsi" w:hAnsiTheme="minorHAnsi" w:cstheme="minorHAnsi"/>
          <w:b/>
          <w:i/>
          <w:color w:val="001F5F"/>
        </w:rPr>
        <w:t>l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a</w:t>
      </w:r>
      <w:r w:rsidRPr="00584F3A">
        <w:rPr>
          <w:rFonts w:asciiTheme="minorHAnsi" w:hAnsiTheme="minorHAnsi" w:cstheme="minorHAnsi"/>
          <w:b/>
          <w:i/>
          <w:color w:val="001F5F"/>
        </w:rPr>
        <w:t>n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e</w:t>
      </w:r>
      <w:r w:rsidRPr="00584F3A">
        <w:rPr>
          <w:rFonts w:asciiTheme="minorHAnsi" w:hAnsiTheme="minorHAnsi" w:cstheme="minorHAnsi"/>
          <w:b/>
          <w:i/>
          <w:color w:val="001F5F"/>
        </w:rPr>
        <w:t>t</w:t>
      </w:r>
      <w:r w:rsidRPr="00584F3A">
        <w:rPr>
          <w:rFonts w:asciiTheme="minorHAnsi" w:hAnsiTheme="minorHAnsi" w:cstheme="minorHAnsi"/>
          <w:b/>
          <w:i/>
          <w:color w:val="001F5F"/>
          <w:spacing w:val="-5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</w:rPr>
        <w:t>–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</w:rPr>
        <w:t>a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</w:rPr>
        <w:t>Sun</w:t>
      </w:r>
      <w:r w:rsidRPr="00584F3A">
        <w:rPr>
          <w:rFonts w:asciiTheme="minorHAnsi" w:hAnsiTheme="minorHAnsi" w:cstheme="minorHAnsi"/>
          <w:b/>
          <w:i/>
          <w:color w:val="001F5F"/>
          <w:spacing w:val="-3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Ne</w:t>
      </w:r>
      <w:r w:rsidRPr="00584F3A">
        <w:rPr>
          <w:rFonts w:asciiTheme="minorHAnsi" w:hAnsiTheme="minorHAnsi" w:cstheme="minorHAnsi"/>
          <w:b/>
          <w:i/>
          <w:color w:val="001F5F"/>
        </w:rPr>
        <w:t>ts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cap</w:t>
      </w:r>
      <w:r w:rsidRPr="00584F3A">
        <w:rPr>
          <w:rFonts w:asciiTheme="minorHAnsi" w:hAnsiTheme="minorHAnsi" w:cstheme="minorHAnsi"/>
          <w:b/>
          <w:i/>
          <w:color w:val="001F5F"/>
        </w:rPr>
        <w:t>e</w:t>
      </w:r>
      <w:r w:rsidRPr="00584F3A">
        <w:rPr>
          <w:rFonts w:asciiTheme="minorHAnsi" w:hAnsiTheme="minorHAnsi" w:cstheme="minorHAnsi"/>
          <w:b/>
          <w:i/>
          <w:color w:val="001F5F"/>
          <w:spacing w:val="-6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-1"/>
        </w:rPr>
        <w:t>A</w:t>
      </w:r>
      <w:r w:rsidRPr="00584F3A">
        <w:rPr>
          <w:rFonts w:asciiTheme="minorHAnsi" w:hAnsiTheme="minorHAnsi" w:cstheme="minorHAnsi"/>
          <w:b/>
          <w:i/>
          <w:color w:val="001F5F"/>
        </w:rPr>
        <w:t>lli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a</w:t>
      </w:r>
      <w:r w:rsidRPr="00584F3A">
        <w:rPr>
          <w:rFonts w:asciiTheme="minorHAnsi" w:hAnsiTheme="minorHAnsi" w:cstheme="minorHAnsi"/>
          <w:b/>
          <w:i/>
          <w:color w:val="001F5F"/>
        </w:rPr>
        <w:t>n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c</w:t>
      </w:r>
      <w:r w:rsidRPr="00584F3A">
        <w:rPr>
          <w:rFonts w:asciiTheme="minorHAnsi" w:hAnsiTheme="minorHAnsi" w:cstheme="minorHAnsi"/>
          <w:b/>
          <w:i/>
          <w:color w:val="001F5F"/>
        </w:rPr>
        <w:t>e                                                           S</w:t>
      </w:r>
      <w:r w:rsidRPr="00584F3A">
        <w:rPr>
          <w:rFonts w:asciiTheme="minorHAnsi" w:hAnsiTheme="minorHAnsi" w:cstheme="minorHAnsi"/>
          <w:b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b/>
          <w:i/>
          <w:color w:val="001F5F"/>
        </w:rPr>
        <w:t>.</w:t>
      </w:r>
      <w:r w:rsidRPr="00584F3A">
        <w:rPr>
          <w:rFonts w:asciiTheme="minorHAnsi" w:hAnsiTheme="minorHAnsi" w:cstheme="minorHAnsi"/>
          <w:b/>
          <w:i/>
          <w:color w:val="001F5F"/>
          <w:spacing w:val="-1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P</w:t>
      </w:r>
      <w:r w:rsidRPr="00584F3A">
        <w:rPr>
          <w:rFonts w:asciiTheme="minorHAnsi" w:hAnsiTheme="minorHAnsi" w:cstheme="minorHAnsi"/>
          <w:b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b/>
          <w:i/>
          <w:color w:val="001F5F"/>
        </w:rPr>
        <w:t>in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c</w:t>
      </w:r>
      <w:r w:rsidRPr="00584F3A">
        <w:rPr>
          <w:rFonts w:asciiTheme="minorHAnsi" w:hAnsiTheme="minorHAnsi" w:cstheme="minorHAnsi"/>
          <w:b/>
          <w:i/>
          <w:color w:val="001F5F"/>
        </w:rPr>
        <w:t>i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pa</w:t>
      </w:r>
      <w:r w:rsidRPr="00584F3A">
        <w:rPr>
          <w:rFonts w:asciiTheme="minorHAnsi" w:hAnsiTheme="minorHAnsi" w:cstheme="minorHAnsi"/>
          <w:b/>
          <w:i/>
          <w:color w:val="001F5F"/>
        </w:rPr>
        <w:t>l</w:t>
      </w:r>
      <w:r w:rsidRPr="00584F3A">
        <w:rPr>
          <w:rFonts w:asciiTheme="minorHAnsi" w:hAnsiTheme="minorHAnsi" w:cstheme="minorHAnsi"/>
          <w:b/>
          <w:i/>
          <w:color w:val="001F5F"/>
          <w:spacing w:val="-8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-1"/>
        </w:rPr>
        <w:t>E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b</w:t>
      </w:r>
      <w:r w:rsidRPr="00584F3A">
        <w:rPr>
          <w:rFonts w:asciiTheme="minorHAnsi" w:hAnsiTheme="minorHAnsi" w:cstheme="minorHAnsi"/>
          <w:b/>
          <w:i/>
          <w:color w:val="001F5F"/>
          <w:spacing w:val="-1"/>
        </w:rPr>
        <w:t>u</w:t>
      </w:r>
      <w:r w:rsidRPr="00584F3A">
        <w:rPr>
          <w:rFonts w:asciiTheme="minorHAnsi" w:hAnsiTheme="minorHAnsi" w:cstheme="minorHAnsi"/>
          <w:b/>
          <w:i/>
          <w:color w:val="001F5F"/>
        </w:rPr>
        <w:t>sine</w:t>
      </w:r>
      <w:r w:rsidRPr="00584F3A">
        <w:rPr>
          <w:rFonts w:asciiTheme="minorHAnsi" w:hAnsiTheme="minorHAnsi" w:cstheme="minorHAnsi"/>
          <w:b/>
          <w:i/>
          <w:color w:val="001F5F"/>
          <w:spacing w:val="-1"/>
        </w:rPr>
        <w:t>s</w:t>
      </w:r>
      <w:r w:rsidRPr="00584F3A">
        <w:rPr>
          <w:rFonts w:asciiTheme="minorHAnsi" w:hAnsiTheme="minorHAnsi" w:cstheme="minorHAnsi"/>
          <w:b/>
          <w:i/>
          <w:color w:val="001F5F"/>
        </w:rPr>
        <w:t>s</w:t>
      </w:r>
      <w:r w:rsidRPr="00584F3A">
        <w:rPr>
          <w:rFonts w:asciiTheme="minorHAnsi" w:hAnsiTheme="minorHAnsi" w:cstheme="minorHAnsi"/>
          <w:b/>
          <w:i/>
          <w:color w:val="001F5F"/>
          <w:spacing w:val="-8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</w:rPr>
        <w:t>St</w:t>
      </w:r>
      <w:r w:rsidRPr="00584F3A">
        <w:rPr>
          <w:rFonts w:asciiTheme="minorHAnsi" w:hAnsiTheme="minorHAnsi" w:cstheme="minorHAnsi"/>
          <w:b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a</w:t>
      </w:r>
      <w:r w:rsidRPr="00584F3A">
        <w:rPr>
          <w:rFonts w:asciiTheme="minorHAnsi" w:hAnsiTheme="minorHAnsi" w:cstheme="minorHAnsi"/>
          <w:b/>
          <w:i/>
          <w:color w:val="001F5F"/>
        </w:rPr>
        <w:t>te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g</w:t>
      </w:r>
      <w:r w:rsidRPr="00584F3A">
        <w:rPr>
          <w:rFonts w:asciiTheme="minorHAnsi" w:hAnsiTheme="minorHAnsi" w:cstheme="minorHAnsi"/>
          <w:b/>
          <w:i/>
          <w:color w:val="001F5F"/>
        </w:rPr>
        <w:t>ist</w:t>
      </w:r>
    </w:p>
    <w:p w14:paraId="20C0FC23" w14:textId="77777777" w:rsidR="009D058E" w:rsidRPr="00584F3A" w:rsidRDefault="00BD1831">
      <w:pPr>
        <w:ind w:left="86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i/>
          <w:color w:val="001F5F"/>
          <w:spacing w:val="1"/>
        </w:rPr>
        <w:t>Janua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</w:rPr>
        <w:t>y</w:t>
      </w:r>
      <w:r w:rsidRPr="00584F3A">
        <w:rPr>
          <w:rFonts w:asciiTheme="minorHAnsi" w:hAnsiTheme="minorHAnsi" w:cstheme="minorHAnsi"/>
          <w:i/>
          <w:color w:val="001F5F"/>
          <w:spacing w:val="-6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200</w:t>
      </w:r>
      <w:r w:rsidRPr="00584F3A">
        <w:rPr>
          <w:rFonts w:asciiTheme="minorHAnsi" w:hAnsiTheme="minorHAnsi" w:cstheme="minorHAnsi"/>
          <w:i/>
          <w:color w:val="001F5F"/>
        </w:rPr>
        <w:t>0</w:t>
      </w:r>
      <w:r w:rsidRPr="00584F3A">
        <w:rPr>
          <w:rFonts w:asciiTheme="minorHAnsi" w:hAnsiTheme="minorHAnsi" w:cstheme="minorHAnsi"/>
          <w:i/>
          <w:color w:val="001F5F"/>
          <w:spacing w:val="-2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</w:rPr>
        <w:t xml:space="preserve">to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Janua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</w:rPr>
        <w:t>y</w:t>
      </w:r>
      <w:r w:rsidRPr="00584F3A">
        <w:rPr>
          <w:rFonts w:asciiTheme="minorHAnsi" w:hAnsiTheme="minorHAnsi" w:cstheme="minorHAnsi"/>
          <w:i/>
          <w:color w:val="001F5F"/>
          <w:spacing w:val="-6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200</w:t>
      </w:r>
      <w:r w:rsidRPr="00584F3A">
        <w:rPr>
          <w:rFonts w:asciiTheme="minorHAnsi" w:hAnsiTheme="minorHAnsi" w:cstheme="minorHAnsi"/>
          <w:i/>
          <w:color w:val="001F5F"/>
        </w:rPr>
        <w:t>1</w:t>
      </w:r>
      <w:r w:rsidRPr="00584F3A">
        <w:rPr>
          <w:rFonts w:asciiTheme="minorHAnsi" w:hAnsiTheme="minorHAnsi" w:cstheme="minorHAnsi"/>
          <w:i/>
          <w:color w:val="001F5F"/>
        </w:rPr>
        <w:t xml:space="preserve">                                                                </w:t>
      </w:r>
      <w:r w:rsidRPr="00584F3A">
        <w:rPr>
          <w:rFonts w:asciiTheme="minorHAnsi" w:hAnsiTheme="minorHAnsi" w:cstheme="minorHAnsi"/>
          <w:i/>
          <w:color w:val="001F5F"/>
          <w:spacing w:val="28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-2"/>
        </w:rPr>
        <w:t>W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o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</w:rPr>
        <w:t>l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d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w</w:t>
      </w:r>
      <w:r w:rsidRPr="00584F3A">
        <w:rPr>
          <w:rFonts w:asciiTheme="minorHAnsi" w:hAnsiTheme="minorHAnsi" w:cstheme="minorHAnsi"/>
          <w:i/>
          <w:color w:val="001F5F"/>
        </w:rPr>
        <w:t>i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d</w:t>
      </w:r>
      <w:r w:rsidRPr="00584F3A">
        <w:rPr>
          <w:rFonts w:asciiTheme="minorHAnsi" w:hAnsiTheme="minorHAnsi" w:cstheme="minorHAnsi"/>
          <w:i/>
          <w:color w:val="001F5F"/>
        </w:rPr>
        <w:t>e</w:t>
      </w:r>
      <w:r w:rsidRPr="00584F3A">
        <w:rPr>
          <w:rFonts w:asciiTheme="minorHAnsi" w:hAnsiTheme="minorHAnsi" w:cstheme="minorHAnsi"/>
          <w:i/>
          <w:color w:val="001F5F"/>
          <w:spacing w:val="-8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P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ac</w:t>
      </w:r>
      <w:r w:rsidRPr="00584F3A">
        <w:rPr>
          <w:rFonts w:asciiTheme="minorHAnsi" w:hAnsiTheme="minorHAnsi" w:cstheme="minorHAnsi"/>
          <w:i/>
          <w:color w:val="001F5F"/>
        </w:rPr>
        <w:t>ti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c</w:t>
      </w:r>
      <w:r w:rsidRPr="00584F3A">
        <w:rPr>
          <w:rFonts w:asciiTheme="minorHAnsi" w:hAnsiTheme="minorHAnsi" w:cstheme="minorHAnsi"/>
          <w:i/>
          <w:color w:val="001F5F"/>
        </w:rPr>
        <w:t>e</w:t>
      </w:r>
    </w:p>
    <w:p w14:paraId="26958AC8" w14:textId="77777777" w:rsidR="009D058E" w:rsidRPr="00584F3A" w:rsidRDefault="00BD1831">
      <w:pPr>
        <w:spacing w:before="65"/>
        <w:ind w:left="122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-1"/>
        </w:rPr>
        <w:t>C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et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M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cro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acco</w:t>
      </w:r>
      <w:r w:rsidRPr="00584F3A">
        <w:rPr>
          <w:rFonts w:asciiTheme="minorHAnsi" w:hAnsiTheme="minorHAnsi" w:cstheme="minorHAnsi"/>
          <w:spacing w:val="-1"/>
        </w:rPr>
        <w:t>un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3"/>
        </w:rPr>
        <w:t xml:space="preserve">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oba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un</w:t>
      </w:r>
      <w:r w:rsidRPr="00584F3A">
        <w:rPr>
          <w:rFonts w:asciiTheme="minorHAnsi" w:hAnsiTheme="minorHAnsi" w:cstheme="minorHAnsi"/>
        </w:rPr>
        <w:t>e</w:t>
      </w:r>
    </w:p>
    <w:p w14:paraId="51F9D9BF" w14:textId="77777777" w:rsidR="009D058E" w:rsidRPr="00584F3A" w:rsidRDefault="00BD1831">
      <w:pPr>
        <w:spacing w:before="5" w:line="245" w:lineRule="auto"/>
        <w:ind w:left="1224" w:right="921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1"/>
        </w:rPr>
        <w:t>100</w:t>
      </w:r>
      <w:r w:rsidRPr="00584F3A">
        <w:rPr>
          <w:rFonts w:asciiTheme="minorHAnsi" w:hAnsiTheme="minorHAnsi" w:cstheme="minorHAnsi"/>
        </w:rPr>
        <w:t>0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corpora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ed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ir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p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po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pac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eco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ir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3"/>
        </w:rPr>
        <w:t xml:space="preserve"> 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ope</w:t>
      </w:r>
      <w:r w:rsidRPr="00584F3A">
        <w:rPr>
          <w:rFonts w:asciiTheme="minorHAnsi" w:hAnsiTheme="minorHAnsi" w:cstheme="minorHAnsi"/>
        </w:rPr>
        <w:t xml:space="preserve">d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te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ic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  <w:spacing w:val="-1"/>
        </w:rPr>
        <w:t>lu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pec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ic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eco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oa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usin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ode</w:t>
      </w:r>
      <w:r w:rsidRPr="00584F3A">
        <w:rPr>
          <w:rFonts w:asciiTheme="minorHAnsi" w:hAnsiTheme="minorHAnsi" w:cstheme="minorHAnsi"/>
        </w:rPr>
        <w:t>l,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 xml:space="preserve">n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k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k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der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propo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arc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it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1"/>
        </w:rPr>
        <w:t>k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road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 xml:space="preserve">n 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8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W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1"/>
        </w:rPr>
        <w:t>k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4"/>
        </w:rPr>
        <w:t xml:space="preserve"> w</w:t>
      </w:r>
      <w:r w:rsidRPr="00584F3A">
        <w:rPr>
          <w:rFonts w:asciiTheme="minorHAnsi" w:hAnsiTheme="minorHAnsi" w:cstheme="minorHAnsi"/>
        </w:rPr>
        <w:t>ith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acco</w:t>
      </w:r>
      <w:r w:rsidRPr="00584F3A">
        <w:rPr>
          <w:rFonts w:asciiTheme="minorHAnsi" w:hAnsiTheme="minorHAnsi" w:cstheme="minorHAnsi"/>
          <w:spacing w:val="-1"/>
        </w:rPr>
        <w:t>un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.</w:t>
      </w:r>
    </w:p>
    <w:p w14:paraId="79234BFA" w14:textId="77777777" w:rsidR="009D058E" w:rsidRPr="00584F3A" w:rsidRDefault="00BD1831">
      <w:pPr>
        <w:spacing w:before="60" w:line="245" w:lineRule="auto"/>
        <w:ind w:left="1224" w:right="1139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-1"/>
        </w:rPr>
        <w:t>Cus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nsu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2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  <w:spacing w:val="-1"/>
        </w:rPr>
        <w:t>un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ta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le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  <w:spacing w:val="-1"/>
        </w:rPr>
        <w:t>uss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ore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rre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ere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ite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1"/>
        </w:rPr>
        <w:t>per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6"/>
        </w:rPr>
        <w:t xml:space="preserve"> </w:t>
      </w:r>
      <w:r w:rsidRPr="00584F3A">
        <w:rPr>
          <w:rFonts w:asciiTheme="minorHAnsi" w:hAnsiTheme="minorHAnsi" w:cstheme="minorHAnsi"/>
          <w:spacing w:val="3"/>
        </w:rPr>
        <w:t>T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4"/>
        </w:rPr>
        <w:t xml:space="preserve"> w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t</w:t>
      </w:r>
      <w:r w:rsidRPr="00584F3A">
        <w:rPr>
          <w:rFonts w:asciiTheme="minorHAnsi" w:hAnsiTheme="minorHAnsi" w:cstheme="minorHAnsi"/>
        </w:rPr>
        <w:t>h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acco</w:t>
      </w:r>
      <w:r w:rsidRPr="00584F3A">
        <w:rPr>
          <w:rFonts w:asciiTheme="minorHAnsi" w:hAnsiTheme="minorHAnsi" w:cstheme="minorHAnsi"/>
          <w:spacing w:val="-1"/>
        </w:rPr>
        <w:t>un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 xml:space="preserve">to </w:t>
      </w:r>
      <w:r w:rsidRPr="00584F3A">
        <w:rPr>
          <w:rFonts w:asciiTheme="minorHAnsi" w:hAnsiTheme="minorHAnsi" w:cstheme="minorHAnsi"/>
          <w:spacing w:val="-1"/>
        </w:rPr>
        <w:t>nu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k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  <w:spacing w:val="-2"/>
        </w:rPr>
        <w:t>h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 xml:space="preserve">r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corpora</w:t>
      </w:r>
      <w:r w:rsidRPr="00584F3A">
        <w:rPr>
          <w:rFonts w:asciiTheme="minorHAnsi" w:hAnsiTheme="minorHAnsi" w:cstheme="minorHAnsi"/>
        </w:rPr>
        <w:t>te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acco</w:t>
      </w:r>
      <w:r w:rsidRPr="00584F3A">
        <w:rPr>
          <w:rFonts w:asciiTheme="minorHAnsi" w:hAnsiTheme="minorHAnsi" w:cstheme="minorHAnsi"/>
          <w:spacing w:val="-1"/>
        </w:rPr>
        <w:t>un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4"/>
        </w:rPr>
        <w:t xml:space="preserve"> </w:t>
      </w:r>
      <w:r w:rsidRPr="00584F3A">
        <w:rPr>
          <w:rFonts w:asciiTheme="minorHAnsi" w:hAnsiTheme="minorHAnsi" w:cstheme="minorHAnsi"/>
        </w:rPr>
        <w:t>Di</w:t>
      </w:r>
      <w:r w:rsidRPr="00584F3A">
        <w:rPr>
          <w:rFonts w:asciiTheme="minorHAnsi" w:hAnsiTheme="minorHAnsi" w:cstheme="minorHAnsi"/>
          <w:spacing w:val="1"/>
        </w:rPr>
        <w:t>rec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h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lth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car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prac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.</w:t>
      </w:r>
    </w:p>
    <w:p w14:paraId="5A269C9F" w14:textId="77777777" w:rsidR="009D058E" w:rsidRPr="00584F3A" w:rsidRDefault="009D058E">
      <w:pPr>
        <w:spacing w:before="3" w:line="120" w:lineRule="exact"/>
        <w:rPr>
          <w:rFonts w:asciiTheme="minorHAnsi" w:hAnsiTheme="minorHAnsi" w:cstheme="minorHAnsi"/>
          <w:sz w:val="12"/>
          <w:szCs w:val="12"/>
        </w:rPr>
      </w:pPr>
    </w:p>
    <w:p w14:paraId="165361B2" w14:textId="77777777" w:rsidR="009D058E" w:rsidRPr="00584F3A" w:rsidRDefault="00BD1831">
      <w:pPr>
        <w:ind w:left="86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Ne</w:t>
      </w:r>
      <w:r w:rsidRPr="00584F3A">
        <w:rPr>
          <w:rFonts w:asciiTheme="minorHAnsi" w:hAnsiTheme="minorHAnsi" w:cstheme="minorHAnsi"/>
          <w:b/>
          <w:i/>
          <w:color w:val="001F5F"/>
        </w:rPr>
        <w:t>ts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cap</w:t>
      </w:r>
      <w:r w:rsidRPr="00584F3A">
        <w:rPr>
          <w:rFonts w:asciiTheme="minorHAnsi" w:hAnsiTheme="minorHAnsi" w:cstheme="minorHAnsi"/>
          <w:b/>
          <w:i/>
          <w:color w:val="001F5F"/>
        </w:rPr>
        <w:t>e</w:t>
      </w:r>
      <w:r w:rsidRPr="00584F3A">
        <w:rPr>
          <w:rFonts w:asciiTheme="minorHAnsi" w:hAnsiTheme="minorHAnsi" w:cstheme="minorHAnsi"/>
          <w:b/>
          <w:i/>
          <w:color w:val="001F5F"/>
          <w:spacing w:val="-6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-1"/>
        </w:rPr>
        <w:t>C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o</w:t>
      </w:r>
      <w:r w:rsidRPr="00584F3A">
        <w:rPr>
          <w:rFonts w:asciiTheme="minorHAnsi" w:hAnsiTheme="minorHAnsi" w:cstheme="minorHAnsi"/>
          <w:b/>
          <w:i/>
          <w:color w:val="001F5F"/>
          <w:spacing w:val="4"/>
        </w:rPr>
        <w:t>mm</w:t>
      </w:r>
      <w:r w:rsidRPr="00584F3A">
        <w:rPr>
          <w:rFonts w:asciiTheme="minorHAnsi" w:hAnsiTheme="minorHAnsi" w:cstheme="minorHAnsi"/>
          <w:b/>
          <w:i/>
          <w:color w:val="001F5F"/>
        </w:rPr>
        <w:t>uni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ca</w:t>
      </w:r>
      <w:r w:rsidRPr="00584F3A">
        <w:rPr>
          <w:rFonts w:asciiTheme="minorHAnsi" w:hAnsiTheme="minorHAnsi" w:cstheme="minorHAnsi"/>
          <w:b/>
          <w:i/>
          <w:color w:val="001F5F"/>
        </w:rPr>
        <w:t>ti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o</w:t>
      </w:r>
      <w:r w:rsidRPr="00584F3A">
        <w:rPr>
          <w:rFonts w:asciiTheme="minorHAnsi" w:hAnsiTheme="minorHAnsi" w:cstheme="minorHAnsi"/>
          <w:b/>
          <w:i/>
          <w:color w:val="001F5F"/>
        </w:rPr>
        <w:t>ns</w:t>
      </w:r>
      <w:r w:rsidRPr="00584F3A">
        <w:rPr>
          <w:rFonts w:asciiTheme="minorHAnsi" w:hAnsiTheme="minorHAnsi" w:cstheme="minorHAnsi"/>
          <w:b/>
          <w:i/>
          <w:color w:val="001F5F"/>
          <w:spacing w:val="-14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-1"/>
        </w:rPr>
        <w:t>C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o</w:t>
      </w:r>
      <w:r w:rsidRPr="00584F3A">
        <w:rPr>
          <w:rFonts w:asciiTheme="minorHAnsi" w:hAnsiTheme="minorHAnsi" w:cstheme="minorHAnsi"/>
          <w:b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b/>
          <w:i/>
          <w:color w:val="001F5F"/>
        </w:rPr>
        <w:t>p</w:t>
      </w:r>
      <w:r w:rsidRPr="00584F3A">
        <w:rPr>
          <w:rFonts w:asciiTheme="minorHAnsi" w:hAnsiTheme="minorHAnsi" w:cstheme="minorHAnsi"/>
          <w:b/>
          <w:i/>
          <w:color w:val="001F5F"/>
        </w:rPr>
        <w:t xml:space="preserve">                                                            </w:t>
      </w:r>
      <w:r w:rsidRPr="00584F3A">
        <w:rPr>
          <w:rFonts w:asciiTheme="minorHAnsi" w:hAnsiTheme="minorHAnsi" w:cstheme="minorHAnsi"/>
          <w:b/>
          <w:i/>
          <w:color w:val="001F5F"/>
          <w:spacing w:val="38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-1"/>
        </w:rPr>
        <w:t>C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o</w:t>
      </w:r>
      <w:r w:rsidRPr="00584F3A">
        <w:rPr>
          <w:rFonts w:asciiTheme="minorHAnsi" w:hAnsiTheme="minorHAnsi" w:cstheme="minorHAnsi"/>
          <w:b/>
          <w:i/>
          <w:color w:val="001F5F"/>
        </w:rPr>
        <w:t>nsulting</w:t>
      </w:r>
      <w:r w:rsidRPr="00584F3A">
        <w:rPr>
          <w:rFonts w:asciiTheme="minorHAnsi" w:hAnsiTheme="minorHAnsi" w:cstheme="minorHAnsi"/>
          <w:b/>
          <w:i/>
          <w:color w:val="001F5F"/>
          <w:spacing w:val="-7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P</w:t>
      </w:r>
      <w:r w:rsidRPr="00584F3A">
        <w:rPr>
          <w:rFonts w:asciiTheme="minorHAnsi" w:hAnsiTheme="minorHAnsi" w:cstheme="minorHAnsi"/>
          <w:b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ac</w:t>
      </w:r>
      <w:r w:rsidRPr="00584F3A">
        <w:rPr>
          <w:rFonts w:asciiTheme="minorHAnsi" w:hAnsiTheme="minorHAnsi" w:cstheme="minorHAnsi"/>
          <w:b/>
          <w:i/>
          <w:color w:val="001F5F"/>
        </w:rPr>
        <w:t>ti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c</w:t>
      </w:r>
      <w:r w:rsidRPr="00584F3A">
        <w:rPr>
          <w:rFonts w:asciiTheme="minorHAnsi" w:hAnsiTheme="minorHAnsi" w:cstheme="minorHAnsi"/>
          <w:b/>
          <w:i/>
          <w:color w:val="001F5F"/>
        </w:rPr>
        <w:t>e</w:t>
      </w:r>
      <w:r w:rsidRPr="00584F3A">
        <w:rPr>
          <w:rFonts w:asciiTheme="minorHAnsi" w:hAnsiTheme="minorHAnsi" w:cstheme="minorHAnsi"/>
          <w:b/>
          <w:i/>
          <w:color w:val="001F5F"/>
          <w:spacing w:val="-6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</w:rPr>
        <w:t>Di</w:t>
      </w:r>
      <w:r w:rsidRPr="00584F3A">
        <w:rPr>
          <w:rFonts w:asciiTheme="minorHAnsi" w:hAnsiTheme="minorHAnsi" w:cstheme="minorHAnsi"/>
          <w:b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ec</w:t>
      </w:r>
      <w:r w:rsidRPr="00584F3A">
        <w:rPr>
          <w:rFonts w:asciiTheme="minorHAnsi" w:hAnsiTheme="minorHAnsi" w:cstheme="minorHAnsi"/>
          <w:b/>
          <w:i/>
          <w:color w:val="001F5F"/>
        </w:rPr>
        <w:t>t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o</w:t>
      </w:r>
      <w:r w:rsidRPr="00584F3A">
        <w:rPr>
          <w:rFonts w:asciiTheme="minorHAnsi" w:hAnsiTheme="minorHAnsi" w:cstheme="minorHAnsi"/>
          <w:b/>
          <w:i/>
          <w:color w:val="001F5F"/>
        </w:rPr>
        <w:t>r</w:t>
      </w:r>
    </w:p>
    <w:p w14:paraId="17D7ACA7" w14:textId="77777777" w:rsidR="009D058E" w:rsidRPr="00584F3A" w:rsidRDefault="00BD1831">
      <w:pPr>
        <w:ind w:left="86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i/>
          <w:color w:val="001F5F"/>
          <w:spacing w:val="1"/>
        </w:rPr>
        <w:t>Feb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ua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</w:rPr>
        <w:t>y</w:t>
      </w:r>
      <w:r w:rsidRPr="00584F3A">
        <w:rPr>
          <w:rFonts w:asciiTheme="minorHAnsi" w:hAnsiTheme="minorHAnsi" w:cstheme="minorHAnsi"/>
          <w:i/>
          <w:color w:val="001F5F"/>
          <w:spacing w:val="-7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199</w:t>
      </w:r>
      <w:r w:rsidRPr="00584F3A">
        <w:rPr>
          <w:rFonts w:asciiTheme="minorHAnsi" w:hAnsiTheme="minorHAnsi" w:cstheme="minorHAnsi"/>
          <w:i/>
          <w:color w:val="001F5F"/>
        </w:rPr>
        <w:t>9</w:t>
      </w:r>
      <w:r w:rsidRPr="00584F3A">
        <w:rPr>
          <w:rFonts w:asciiTheme="minorHAnsi" w:hAnsiTheme="minorHAnsi" w:cstheme="minorHAnsi"/>
          <w:i/>
          <w:color w:val="001F5F"/>
          <w:spacing w:val="-2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</w:rPr>
        <w:t xml:space="preserve">to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Dece</w:t>
      </w:r>
      <w:r w:rsidRPr="00584F3A">
        <w:rPr>
          <w:rFonts w:asciiTheme="minorHAnsi" w:hAnsiTheme="minorHAnsi" w:cstheme="minorHAnsi"/>
          <w:i/>
          <w:color w:val="001F5F"/>
        </w:rPr>
        <w:t>m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be</w:t>
      </w:r>
      <w:r w:rsidRPr="00584F3A">
        <w:rPr>
          <w:rFonts w:asciiTheme="minorHAnsi" w:hAnsiTheme="minorHAnsi" w:cstheme="minorHAnsi"/>
          <w:i/>
          <w:color w:val="001F5F"/>
        </w:rPr>
        <w:t>r</w:t>
      </w:r>
      <w:r w:rsidRPr="00584F3A">
        <w:rPr>
          <w:rFonts w:asciiTheme="minorHAnsi" w:hAnsiTheme="minorHAnsi" w:cstheme="minorHAnsi"/>
          <w:i/>
          <w:color w:val="001F5F"/>
          <w:spacing w:val="-8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199</w:t>
      </w:r>
      <w:r w:rsidRPr="00584F3A">
        <w:rPr>
          <w:rFonts w:asciiTheme="minorHAnsi" w:hAnsiTheme="minorHAnsi" w:cstheme="minorHAnsi"/>
          <w:i/>
          <w:color w:val="001F5F"/>
        </w:rPr>
        <w:t xml:space="preserve">9                                                           </w:t>
      </w:r>
      <w:r w:rsidRPr="00584F3A">
        <w:rPr>
          <w:rFonts w:asciiTheme="minorHAnsi" w:hAnsiTheme="minorHAnsi" w:cstheme="minorHAnsi"/>
          <w:i/>
          <w:color w:val="001F5F"/>
          <w:spacing w:val="16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Pac</w:t>
      </w:r>
      <w:r w:rsidRPr="00584F3A">
        <w:rPr>
          <w:rFonts w:asciiTheme="minorHAnsi" w:hAnsiTheme="minorHAnsi" w:cstheme="minorHAnsi"/>
          <w:i/>
          <w:color w:val="001F5F"/>
        </w:rPr>
        <w:t>ific</w:t>
      </w:r>
      <w:r w:rsidRPr="00584F3A">
        <w:rPr>
          <w:rFonts w:asciiTheme="minorHAnsi" w:hAnsiTheme="minorHAnsi" w:cstheme="minorHAnsi"/>
          <w:i/>
          <w:color w:val="001F5F"/>
          <w:spacing w:val="-5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N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o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</w:rPr>
        <w:t>t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h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w</w:t>
      </w:r>
      <w:r w:rsidRPr="00584F3A">
        <w:rPr>
          <w:rFonts w:asciiTheme="minorHAnsi" w:hAnsiTheme="minorHAnsi" w:cstheme="minorHAnsi"/>
          <w:i/>
          <w:color w:val="001F5F"/>
        </w:rPr>
        <w:t>est,</w:t>
      </w:r>
      <w:r w:rsidRPr="00584F3A">
        <w:rPr>
          <w:rFonts w:asciiTheme="minorHAnsi" w:hAnsiTheme="minorHAnsi" w:cstheme="minorHAnsi"/>
          <w:i/>
          <w:color w:val="001F5F"/>
          <w:spacing w:val="-8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</w:rPr>
        <w:t>U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S</w:t>
      </w:r>
      <w:r w:rsidRPr="00584F3A">
        <w:rPr>
          <w:rFonts w:asciiTheme="minorHAnsi" w:hAnsiTheme="minorHAnsi" w:cstheme="minorHAnsi"/>
          <w:i/>
          <w:color w:val="001F5F"/>
        </w:rPr>
        <w:t>A</w:t>
      </w:r>
    </w:p>
    <w:p w14:paraId="480744FB" w14:textId="77777777" w:rsidR="009D058E" w:rsidRPr="00584F3A" w:rsidRDefault="009D058E">
      <w:pPr>
        <w:spacing w:before="5" w:line="120" w:lineRule="exact"/>
        <w:rPr>
          <w:rFonts w:asciiTheme="minorHAnsi" w:hAnsiTheme="minorHAnsi" w:cstheme="minorHAnsi"/>
          <w:sz w:val="12"/>
          <w:szCs w:val="12"/>
        </w:rPr>
      </w:pPr>
    </w:p>
    <w:p w14:paraId="59EE2181" w14:textId="77777777" w:rsidR="009D058E" w:rsidRPr="00584F3A" w:rsidRDefault="00BD1831">
      <w:pPr>
        <w:spacing w:line="245" w:lineRule="auto"/>
        <w:ind w:left="1224" w:right="818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ta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sh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rec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ac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ic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Nor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2"/>
        </w:rPr>
        <w:t>n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nsu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prac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Ne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e.</w:t>
      </w:r>
      <w:r w:rsidRPr="00584F3A">
        <w:rPr>
          <w:rFonts w:asciiTheme="minorHAnsi" w:hAnsiTheme="minorHAnsi" w:cstheme="minorHAnsi"/>
          <w:spacing w:val="4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Ma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ll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pec</w:t>
      </w:r>
      <w:r w:rsidRPr="00584F3A">
        <w:rPr>
          <w:rFonts w:asciiTheme="minorHAnsi" w:hAnsiTheme="minorHAnsi" w:cstheme="minorHAnsi"/>
        </w:rPr>
        <w:t xml:space="preserve">ts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prac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t,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rc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t,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recr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iti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nnin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1"/>
        </w:rPr>
        <w:t>pproac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</w:rPr>
        <w:t xml:space="preserve">te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nsu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propo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nu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nsh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ssu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 xml:space="preserve">,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q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lity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ssu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prac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ted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po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iliti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3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R</w:t>
      </w:r>
      <w:r w:rsidRPr="00584F3A">
        <w:rPr>
          <w:rFonts w:asciiTheme="minorHAnsi" w:hAnsiTheme="minorHAnsi" w:cstheme="minorHAnsi"/>
          <w:spacing w:val="1"/>
        </w:rPr>
        <w:t>ecr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it</w:t>
      </w:r>
      <w:r w:rsidRPr="00584F3A">
        <w:rPr>
          <w:rFonts w:asciiTheme="minorHAnsi" w:hAnsiTheme="minorHAnsi" w:cstheme="minorHAnsi"/>
          <w:spacing w:val="1"/>
        </w:rPr>
        <w:t>ed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ore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coac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ber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4"/>
        </w:rPr>
        <w:t xml:space="preserve">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 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iti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nu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$</w:t>
      </w:r>
      <w:r w:rsidRPr="00584F3A">
        <w:rPr>
          <w:rFonts w:asciiTheme="minorHAnsi" w:hAnsiTheme="minorHAnsi" w:cstheme="minorHAnsi"/>
          <w:spacing w:val="1"/>
        </w:rPr>
        <w:t xml:space="preserve"> 4.</w:t>
      </w:r>
      <w:r w:rsidRPr="00584F3A">
        <w:rPr>
          <w:rFonts w:asciiTheme="minorHAnsi" w:hAnsiTheme="minorHAnsi" w:cstheme="minorHAnsi"/>
        </w:rPr>
        <w:t>6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  <w:spacing w:val="-1"/>
        </w:rPr>
        <w:t>i</w:t>
      </w:r>
      <w:r w:rsidRPr="00584F3A">
        <w:rPr>
          <w:rFonts w:asciiTheme="minorHAnsi" w:hAnsiTheme="minorHAnsi" w:cstheme="minorHAnsi"/>
          <w:spacing w:val="1"/>
        </w:rPr>
        <w:t>rec</w:t>
      </w:r>
      <w:r w:rsidRPr="00584F3A">
        <w:rPr>
          <w:rFonts w:asciiTheme="minorHAnsi" w:hAnsiTheme="minorHAnsi" w:cstheme="minorHAnsi"/>
        </w:rPr>
        <w:t>tly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po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le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prac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al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ar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 xml:space="preserve">,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lli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/</w:t>
      </w:r>
      <w:r w:rsidRPr="00584F3A">
        <w:rPr>
          <w:rFonts w:asciiTheme="minorHAnsi" w:hAnsiTheme="minorHAnsi" w:cstheme="minorHAnsi"/>
          <w:spacing w:val="1"/>
        </w:rPr>
        <w:t>par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sh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17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prac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ita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ilit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-1"/>
        </w:rPr>
        <w:t>-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arc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it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corpora</w:t>
      </w:r>
      <w:r w:rsidRPr="00584F3A">
        <w:rPr>
          <w:rFonts w:asciiTheme="minorHAnsi" w:hAnsiTheme="minorHAnsi" w:cstheme="minorHAnsi"/>
          <w:spacing w:val="-1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O</w:t>
      </w:r>
      <w:r w:rsidRPr="00584F3A">
        <w:rPr>
          <w:rFonts w:asciiTheme="minorHAnsi" w:hAnsiTheme="minorHAnsi" w:cstheme="minorHAnsi"/>
          <w:spacing w:val="1"/>
        </w:rPr>
        <w:t>rac</w:t>
      </w:r>
      <w:r w:rsidRPr="00584F3A">
        <w:rPr>
          <w:rFonts w:asciiTheme="minorHAnsi" w:hAnsiTheme="minorHAnsi" w:cstheme="minorHAnsi"/>
        </w:rPr>
        <w:t>le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2"/>
        </w:rPr>
        <w:t>B</w:t>
      </w:r>
      <w:r w:rsidRPr="00584F3A">
        <w:rPr>
          <w:rFonts w:asciiTheme="minorHAnsi" w:hAnsiTheme="minorHAnsi" w:cstheme="minorHAnsi"/>
          <w:spacing w:val="1"/>
        </w:rPr>
        <w:t>M</w:t>
      </w:r>
      <w:r w:rsidRPr="00584F3A">
        <w:rPr>
          <w:rFonts w:asciiTheme="minorHAnsi" w:hAnsiTheme="minorHAnsi" w:cstheme="minorHAnsi"/>
        </w:rPr>
        <w:t>S,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2EE</w:t>
      </w:r>
      <w:r w:rsidRPr="00584F3A">
        <w:rPr>
          <w:rFonts w:asciiTheme="minorHAnsi" w:hAnsiTheme="minorHAnsi" w:cstheme="minorHAnsi"/>
        </w:rPr>
        <w:t>, X</w:t>
      </w:r>
      <w:r w:rsidRPr="00584F3A">
        <w:rPr>
          <w:rFonts w:asciiTheme="minorHAnsi" w:hAnsiTheme="minorHAnsi" w:cstheme="minorHAnsi"/>
          <w:spacing w:val="1"/>
        </w:rPr>
        <w:t>M</w:t>
      </w:r>
      <w:r w:rsidRPr="00584F3A">
        <w:rPr>
          <w:rFonts w:asciiTheme="minorHAnsi" w:hAnsiTheme="minorHAnsi" w:cstheme="minorHAnsi"/>
          <w:spacing w:val="-1"/>
        </w:rPr>
        <w:t>L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SS</w:t>
      </w:r>
      <w:r w:rsidRPr="00584F3A">
        <w:rPr>
          <w:rFonts w:asciiTheme="minorHAnsi" w:hAnsiTheme="minorHAnsi" w:cstheme="minorHAnsi"/>
          <w:spacing w:val="-1"/>
        </w:rPr>
        <w:t>L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L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</w:rPr>
        <w:t>K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Ne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it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.</w:t>
      </w:r>
    </w:p>
    <w:p w14:paraId="1F884747" w14:textId="77777777" w:rsidR="009D058E" w:rsidRPr="00584F3A" w:rsidRDefault="009D058E">
      <w:pPr>
        <w:spacing w:before="6" w:line="240" w:lineRule="exact"/>
        <w:rPr>
          <w:rFonts w:asciiTheme="minorHAnsi" w:hAnsiTheme="minorHAnsi" w:cstheme="minorHAnsi"/>
          <w:sz w:val="24"/>
          <w:szCs w:val="24"/>
        </w:rPr>
      </w:pPr>
    </w:p>
    <w:p w14:paraId="4A233A78" w14:textId="77777777" w:rsidR="009D058E" w:rsidRPr="00584F3A" w:rsidRDefault="00BD1831">
      <w:pPr>
        <w:ind w:left="864"/>
        <w:rPr>
          <w:rFonts w:asciiTheme="minorHAnsi" w:hAnsiTheme="minorHAnsi" w:cstheme="minorHAnsi"/>
          <w:sz w:val="24"/>
          <w:szCs w:val="24"/>
        </w:rPr>
      </w:pP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C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l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a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re</w:t>
      </w:r>
      <w:r w:rsidRPr="00584F3A">
        <w:rPr>
          <w:rFonts w:asciiTheme="minorHAnsi" w:hAnsiTheme="minorHAnsi" w:cstheme="minorHAnsi"/>
          <w:b/>
          <w:color w:val="001F5F"/>
          <w:spacing w:val="-3"/>
          <w:w w:val="99"/>
          <w:sz w:val="24"/>
          <w:szCs w:val="24"/>
          <w:u w:color="001F5F"/>
        </w:rPr>
        <w:t>m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o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n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t</w:t>
      </w:r>
      <w:r w:rsidRPr="00584F3A">
        <w:rPr>
          <w:rFonts w:asciiTheme="minorHAnsi" w:hAnsiTheme="minorHAnsi" w:cstheme="minorHAnsi"/>
          <w:b/>
          <w:color w:val="001F5F"/>
          <w:spacing w:val="-114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T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ec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hn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o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l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ogy</w:t>
      </w:r>
      <w:r w:rsidRPr="00584F3A">
        <w:rPr>
          <w:rFonts w:asciiTheme="minorHAnsi" w:hAnsiTheme="minorHAnsi" w:cstheme="minorHAnsi"/>
          <w:b/>
          <w:color w:val="001F5F"/>
          <w:spacing w:val="-113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Gr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o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u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p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</w:rPr>
        <w:t xml:space="preserve">                                           </w:t>
      </w:r>
      <w:r w:rsidRPr="00584F3A">
        <w:rPr>
          <w:rFonts w:asciiTheme="minorHAnsi" w:hAnsiTheme="minorHAnsi" w:cstheme="minorHAnsi"/>
          <w:b/>
          <w:color w:val="001F5F"/>
          <w:spacing w:val="26"/>
          <w:sz w:val="24"/>
          <w:szCs w:val="24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S</w:t>
      </w:r>
      <w:r w:rsidRPr="00584F3A">
        <w:rPr>
          <w:rFonts w:asciiTheme="minorHAnsi" w:hAnsiTheme="minorHAnsi" w:cstheme="minorHAnsi"/>
          <w:b/>
          <w:i/>
          <w:color w:val="001F5F"/>
          <w:spacing w:val="-1"/>
          <w:sz w:val="24"/>
          <w:szCs w:val="24"/>
        </w:rPr>
        <w:t>e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ni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or</w:t>
      </w:r>
      <w:r w:rsidRPr="00584F3A">
        <w:rPr>
          <w:rFonts w:asciiTheme="minorHAnsi" w:hAnsiTheme="minorHAnsi" w:cstheme="minorHAnsi"/>
          <w:b/>
          <w:i/>
          <w:color w:val="001F5F"/>
          <w:spacing w:val="-5"/>
          <w:sz w:val="24"/>
          <w:szCs w:val="24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D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i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r</w:t>
      </w:r>
      <w:r w:rsidRPr="00584F3A">
        <w:rPr>
          <w:rFonts w:asciiTheme="minorHAnsi" w:hAnsiTheme="minorHAnsi" w:cstheme="minorHAnsi"/>
          <w:b/>
          <w:i/>
          <w:color w:val="001F5F"/>
          <w:spacing w:val="-1"/>
          <w:sz w:val="24"/>
          <w:szCs w:val="24"/>
        </w:rPr>
        <w:t>ec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t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or</w:t>
      </w:r>
    </w:p>
    <w:p w14:paraId="4486F8F7" w14:textId="77777777" w:rsidR="009D058E" w:rsidRPr="00584F3A" w:rsidRDefault="00BD1831">
      <w:pPr>
        <w:spacing w:before="1"/>
        <w:ind w:left="86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i/>
          <w:color w:val="001F5F"/>
          <w:spacing w:val="-1"/>
        </w:rPr>
        <w:t>N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ove</w:t>
      </w:r>
      <w:r w:rsidRPr="00584F3A">
        <w:rPr>
          <w:rFonts w:asciiTheme="minorHAnsi" w:hAnsiTheme="minorHAnsi" w:cstheme="minorHAnsi"/>
          <w:i/>
          <w:color w:val="001F5F"/>
        </w:rPr>
        <w:t>m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be</w:t>
      </w:r>
      <w:r w:rsidRPr="00584F3A">
        <w:rPr>
          <w:rFonts w:asciiTheme="minorHAnsi" w:hAnsiTheme="minorHAnsi" w:cstheme="minorHAnsi"/>
          <w:i/>
          <w:color w:val="001F5F"/>
        </w:rPr>
        <w:t>r</w:t>
      </w:r>
      <w:r w:rsidRPr="00584F3A">
        <w:rPr>
          <w:rFonts w:asciiTheme="minorHAnsi" w:hAnsiTheme="minorHAnsi" w:cstheme="minorHAnsi"/>
          <w:i/>
          <w:color w:val="001F5F"/>
          <w:spacing w:val="-8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199</w:t>
      </w:r>
      <w:r w:rsidRPr="00584F3A">
        <w:rPr>
          <w:rFonts w:asciiTheme="minorHAnsi" w:hAnsiTheme="minorHAnsi" w:cstheme="minorHAnsi"/>
          <w:i/>
          <w:color w:val="001F5F"/>
        </w:rPr>
        <w:t>5</w:t>
      </w:r>
      <w:r w:rsidRPr="00584F3A">
        <w:rPr>
          <w:rFonts w:asciiTheme="minorHAnsi" w:hAnsiTheme="minorHAnsi" w:cstheme="minorHAnsi"/>
          <w:i/>
          <w:color w:val="001F5F"/>
          <w:spacing w:val="-2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</w:rPr>
        <w:t xml:space="preserve">to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Feb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ua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</w:rPr>
        <w:t>y</w:t>
      </w:r>
      <w:r w:rsidRPr="00584F3A">
        <w:rPr>
          <w:rFonts w:asciiTheme="minorHAnsi" w:hAnsiTheme="minorHAnsi" w:cstheme="minorHAnsi"/>
          <w:i/>
          <w:color w:val="001F5F"/>
          <w:spacing w:val="-7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199</w:t>
      </w:r>
      <w:r w:rsidRPr="00584F3A">
        <w:rPr>
          <w:rFonts w:asciiTheme="minorHAnsi" w:hAnsiTheme="minorHAnsi" w:cstheme="minorHAnsi"/>
          <w:i/>
          <w:color w:val="001F5F"/>
        </w:rPr>
        <w:t xml:space="preserve">9                                                           </w:t>
      </w:r>
      <w:r w:rsidRPr="00584F3A">
        <w:rPr>
          <w:rFonts w:asciiTheme="minorHAnsi" w:hAnsiTheme="minorHAnsi" w:cstheme="minorHAnsi"/>
          <w:i/>
          <w:color w:val="001F5F"/>
          <w:spacing w:val="16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Pac</w:t>
      </w:r>
      <w:r w:rsidRPr="00584F3A">
        <w:rPr>
          <w:rFonts w:asciiTheme="minorHAnsi" w:hAnsiTheme="minorHAnsi" w:cstheme="minorHAnsi"/>
          <w:i/>
          <w:color w:val="001F5F"/>
        </w:rPr>
        <w:t>ific</w:t>
      </w:r>
      <w:r w:rsidRPr="00584F3A">
        <w:rPr>
          <w:rFonts w:asciiTheme="minorHAnsi" w:hAnsiTheme="minorHAnsi" w:cstheme="minorHAnsi"/>
          <w:i/>
          <w:color w:val="001F5F"/>
          <w:spacing w:val="-5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N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o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</w:rPr>
        <w:t>t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h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w</w:t>
      </w:r>
      <w:r w:rsidRPr="00584F3A">
        <w:rPr>
          <w:rFonts w:asciiTheme="minorHAnsi" w:hAnsiTheme="minorHAnsi" w:cstheme="minorHAnsi"/>
          <w:i/>
          <w:color w:val="001F5F"/>
        </w:rPr>
        <w:t>est,</w:t>
      </w:r>
      <w:r w:rsidRPr="00584F3A">
        <w:rPr>
          <w:rFonts w:asciiTheme="minorHAnsi" w:hAnsiTheme="minorHAnsi" w:cstheme="minorHAnsi"/>
          <w:i/>
          <w:color w:val="001F5F"/>
          <w:spacing w:val="-8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</w:rPr>
        <w:t>U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S</w:t>
      </w:r>
      <w:r w:rsidRPr="00584F3A">
        <w:rPr>
          <w:rFonts w:asciiTheme="minorHAnsi" w:hAnsiTheme="minorHAnsi" w:cstheme="minorHAnsi"/>
          <w:i/>
          <w:color w:val="001F5F"/>
        </w:rPr>
        <w:t>A</w:t>
      </w:r>
      <w:r w:rsidRPr="00584F3A">
        <w:rPr>
          <w:rFonts w:asciiTheme="minorHAnsi" w:hAnsiTheme="minorHAnsi" w:cstheme="minorHAnsi"/>
          <w:i/>
          <w:color w:val="001F5F"/>
          <w:spacing w:val="-3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</w:rPr>
        <w:t>/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A</w:t>
      </w:r>
      <w:r w:rsidRPr="00584F3A">
        <w:rPr>
          <w:rFonts w:asciiTheme="minorHAnsi" w:hAnsiTheme="minorHAnsi" w:cstheme="minorHAnsi"/>
          <w:i/>
          <w:color w:val="001F5F"/>
        </w:rPr>
        <w:t>sia</w:t>
      </w:r>
      <w:r w:rsidRPr="00584F3A">
        <w:rPr>
          <w:rFonts w:asciiTheme="minorHAnsi" w:hAnsiTheme="minorHAnsi" w:cstheme="minorHAnsi"/>
          <w:i/>
          <w:color w:val="001F5F"/>
          <w:spacing w:val="-2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Pac</w:t>
      </w:r>
      <w:r w:rsidRPr="00584F3A">
        <w:rPr>
          <w:rFonts w:asciiTheme="minorHAnsi" w:hAnsiTheme="minorHAnsi" w:cstheme="minorHAnsi"/>
          <w:i/>
          <w:color w:val="001F5F"/>
        </w:rPr>
        <w:t>ific</w:t>
      </w:r>
    </w:p>
    <w:p w14:paraId="090A00BD" w14:textId="77777777" w:rsidR="009D058E" w:rsidRPr="00584F3A" w:rsidRDefault="009D058E">
      <w:pPr>
        <w:spacing w:before="5" w:line="120" w:lineRule="exact"/>
        <w:rPr>
          <w:rFonts w:asciiTheme="minorHAnsi" w:hAnsiTheme="minorHAnsi" w:cstheme="minorHAnsi"/>
          <w:sz w:val="12"/>
          <w:szCs w:val="12"/>
        </w:rPr>
      </w:pPr>
    </w:p>
    <w:p w14:paraId="5FCB0071" w14:textId="77777777" w:rsidR="009D058E" w:rsidRPr="00584F3A" w:rsidRDefault="00BD1831">
      <w:pPr>
        <w:spacing w:line="245" w:lineRule="auto"/>
        <w:ind w:left="1224" w:right="1251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</w:rPr>
        <w:t>K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po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iliti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12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nsu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le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W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C</w:t>
      </w:r>
      <w:r w:rsidRPr="00584F3A">
        <w:rPr>
          <w:rFonts w:asciiTheme="minorHAnsi" w:hAnsiTheme="minorHAnsi" w:cstheme="minorHAnsi"/>
          <w:spacing w:val="1"/>
        </w:rPr>
        <w:t>oa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 xml:space="preserve">t. </w:t>
      </w:r>
      <w:r w:rsidRPr="00584F3A">
        <w:rPr>
          <w:rFonts w:asciiTheme="minorHAnsi" w:hAnsiTheme="minorHAnsi" w:cstheme="minorHAnsi"/>
          <w:spacing w:val="1"/>
        </w:rPr>
        <w:t>Ma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acco</w:t>
      </w:r>
      <w:r w:rsidRPr="00584F3A">
        <w:rPr>
          <w:rFonts w:asciiTheme="minorHAnsi" w:hAnsiTheme="minorHAnsi" w:cstheme="minorHAnsi"/>
          <w:spacing w:val="-1"/>
        </w:rPr>
        <w:t>un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m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le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fu</w:t>
      </w:r>
      <w:r w:rsidRPr="00584F3A">
        <w:rPr>
          <w:rFonts w:asciiTheme="minorHAnsi" w:hAnsiTheme="minorHAnsi" w:cstheme="minorHAnsi"/>
        </w:rPr>
        <w:t>ll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le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2"/>
        </w:rPr>
        <w:t>u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5"/>
        </w:rPr>
        <w:t xml:space="preserve"> </w:t>
      </w:r>
      <w:r w:rsidRPr="00584F3A">
        <w:rPr>
          <w:rFonts w:asciiTheme="minorHAnsi" w:hAnsiTheme="minorHAnsi" w:cstheme="minorHAnsi"/>
        </w:rPr>
        <w:t>On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po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ility</w:t>
      </w:r>
      <w:r w:rsidRPr="00584F3A">
        <w:rPr>
          <w:rFonts w:asciiTheme="minorHAnsi" w:hAnsiTheme="minorHAnsi" w:cstheme="minorHAnsi"/>
          <w:spacing w:val="-14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 xml:space="preserve">s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t/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pa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1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ita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ilit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recr</w:t>
      </w:r>
      <w:r w:rsidRPr="00584F3A">
        <w:rPr>
          <w:rFonts w:asciiTheme="minorHAnsi" w:hAnsiTheme="minorHAnsi" w:cstheme="minorHAnsi"/>
          <w:spacing w:val="-2"/>
        </w:rPr>
        <w:t>u</w:t>
      </w:r>
      <w:r w:rsidRPr="00584F3A">
        <w:rPr>
          <w:rFonts w:asciiTheme="minorHAnsi" w:hAnsiTheme="minorHAnsi" w:cstheme="minorHAnsi"/>
        </w:rPr>
        <w:t>iti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rc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t,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nu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ic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nsh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 xml:space="preserve">.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oc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4"/>
        </w:rPr>
        <w:t xml:space="preserve"> w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lth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car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3"/>
        </w:rPr>
        <w:t>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hn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2"/>
        </w:rPr>
        <w:t>B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ac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O</w:t>
      </w:r>
      <w:r w:rsidRPr="00584F3A">
        <w:rPr>
          <w:rFonts w:asciiTheme="minorHAnsi" w:hAnsiTheme="minorHAnsi" w:cstheme="minorHAnsi"/>
          <w:spacing w:val="1"/>
        </w:rPr>
        <w:t>rac</w:t>
      </w:r>
      <w:r w:rsidRPr="00584F3A">
        <w:rPr>
          <w:rFonts w:asciiTheme="minorHAnsi" w:hAnsiTheme="minorHAnsi" w:cstheme="minorHAnsi"/>
        </w:rPr>
        <w:t>le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2"/>
        </w:rPr>
        <w:t>B</w:t>
      </w:r>
      <w:r w:rsidRPr="00584F3A">
        <w:rPr>
          <w:rFonts w:asciiTheme="minorHAnsi" w:hAnsiTheme="minorHAnsi" w:cstheme="minorHAnsi"/>
          <w:spacing w:val="1"/>
        </w:rPr>
        <w:t>M</w:t>
      </w:r>
      <w:r w:rsidRPr="00584F3A">
        <w:rPr>
          <w:rFonts w:asciiTheme="minorHAnsi" w:hAnsiTheme="minorHAnsi" w:cstheme="minorHAnsi"/>
        </w:rPr>
        <w:t xml:space="preserve">S, </w:t>
      </w:r>
      <w:r w:rsidRPr="00584F3A">
        <w:rPr>
          <w:rFonts w:asciiTheme="minorHAnsi" w:hAnsiTheme="minorHAnsi" w:cstheme="minorHAnsi"/>
          <w:spacing w:val="2"/>
        </w:rPr>
        <w:t>W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l/S</w:t>
      </w:r>
      <w:r w:rsidRPr="00584F3A">
        <w:rPr>
          <w:rFonts w:asciiTheme="minorHAnsi" w:hAnsiTheme="minorHAnsi" w:cstheme="minorHAnsi"/>
          <w:spacing w:val="-1"/>
        </w:rPr>
        <w:t>un</w:t>
      </w:r>
      <w:r w:rsidRPr="00584F3A">
        <w:rPr>
          <w:rFonts w:asciiTheme="minorHAnsi" w:hAnsiTheme="minorHAnsi" w:cstheme="minorHAnsi"/>
        </w:rPr>
        <w:t>/U</w:t>
      </w:r>
      <w:r w:rsidRPr="00584F3A">
        <w:rPr>
          <w:rFonts w:asciiTheme="minorHAnsi" w:hAnsiTheme="minorHAnsi" w:cstheme="minorHAnsi"/>
          <w:spacing w:val="1"/>
        </w:rPr>
        <w:t>NI</w:t>
      </w:r>
      <w:r w:rsidRPr="00584F3A">
        <w:rPr>
          <w:rFonts w:asciiTheme="minorHAnsi" w:hAnsiTheme="minorHAnsi" w:cstheme="minorHAnsi"/>
        </w:rPr>
        <w:t>X</w:t>
      </w:r>
      <w:r w:rsidRPr="00584F3A">
        <w:rPr>
          <w:rFonts w:asciiTheme="minorHAnsi" w:hAnsiTheme="minorHAnsi" w:cstheme="minorHAnsi"/>
          <w:spacing w:val="-1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t.</w:t>
      </w:r>
    </w:p>
    <w:p w14:paraId="09DCC838" w14:textId="77777777" w:rsidR="009D058E" w:rsidRPr="00584F3A" w:rsidRDefault="009D058E">
      <w:pPr>
        <w:spacing w:line="120" w:lineRule="exact"/>
        <w:rPr>
          <w:rFonts w:asciiTheme="minorHAnsi" w:hAnsiTheme="minorHAnsi" w:cstheme="minorHAnsi"/>
          <w:sz w:val="12"/>
          <w:szCs w:val="12"/>
        </w:rPr>
      </w:pPr>
    </w:p>
    <w:p w14:paraId="75F9C5A9" w14:textId="77777777" w:rsidR="009D058E" w:rsidRPr="00584F3A" w:rsidRDefault="00BD1831">
      <w:pPr>
        <w:spacing w:line="245" w:lineRule="auto"/>
        <w:ind w:left="1224" w:right="1103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nsu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ar</w:t>
      </w:r>
      <w:r w:rsidRPr="00584F3A">
        <w:rPr>
          <w:rFonts w:asciiTheme="minorHAnsi" w:hAnsiTheme="minorHAnsi" w:cstheme="minorHAnsi"/>
          <w:spacing w:val="-1"/>
        </w:rPr>
        <w:t>k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-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ac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ic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6"/>
        </w:rPr>
        <w:t xml:space="preserve"> </w:t>
      </w:r>
      <w:r w:rsidRPr="00584F3A">
        <w:rPr>
          <w:rFonts w:asciiTheme="minorHAnsi" w:hAnsiTheme="minorHAnsi" w:cstheme="minorHAnsi"/>
        </w:rPr>
        <w:t>On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gn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un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1"/>
        </w:rPr>
        <w:t>pa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ith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add</w:t>
      </w:r>
      <w:r w:rsidRPr="00584F3A">
        <w:rPr>
          <w:rFonts w:asciiTheme="minorHAnsi" w:hAnsiTheme="minorHAnsi" w:cstheme="minorHAnsi"/>
        </w:rPr>
        <w:t>iti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 xml:space="preserve">l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po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ility</w:t>
      </w:r>
      <w:r w:rsidRPr="00584F3A">
        <w:rPr>
          <w:rFonts w:asciiTheme="minorHAnsi" w:hAnsiTheme="minorHAnsi" w:cstheme="minorHAnsi"/>
          <w:spacing w:val="-14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H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K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Marc</w:t>
      </w:r>
      <w:r w:rsidRPr="00584F3A">
        <w:rPr>
          <w:rFonts w:asciiTheme="minorHAnsi" w:hAnsiTheme="minorHAnsi" w:cstheme="minorHAnsi"/>
        </w:rPr>
        <w:t>h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199</w:t>
      </w:r>
      <w:r w:rsidRPr="00584F3A">
        <w:rPr>
          <w:rFonts w:asciiTheme="minorHAnsi" w:hAnsiTheme="minorHAnsi" w:cstheme="minorHAnsi"/>
        </w:rPr>
        <w:t>8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to Fe</w:t>
      </w:r>
      <w:r w:rsidRPr="00584F3A">
        <w:rPr>
          <w:rFonts w:asciiTheme="minorHAnsi" w:hAnsiTheme="minorHAnsi" w:cstheme="minorHAnsi"/>
          <w:spacing w:val="1"/>
        </w:rPr>
        <w:t>br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ar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1999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7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W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1"/>
        </w:rPr>
        <w:t>k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4"/>
        </w:rPr>
        <w:t xml:space="preserve"> w</w:t>
      </w:r>
      <w:r w:rsidRPr="00584F3A">
        <w:rPr>
          <w:rFonts w:asciiTheme="minorHAnsi" w:hAnsiTheme="minorHAnsi" w:cstheme="minorHAnsi"/>
        </w:rPr>
        <w:t>ith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 xml:space="preserve">to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ta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h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an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ffsh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 xml:space="preserve">e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ili</w:t>
      </w:r>
      <w:r w:rsidRPr="00584F3A">
        <w:rPr>
          <w:rFonts w:asciiTheme="minorHAnsi" w:hAnsiTheme="minorHAnsi" w:cstheme="minorHAnsi"/>
          <w:spacing w:val="1"/>
        </w:rPr>
        <w:t>pp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</w:p>
    <w:p w14:paraId="0A20E2E1" w14:textId="77777777" w:rsidR="009D058E" w:rsidRPr="00584F3A" w:rsidRDefault="009D058E">
      <w:pPr>
        <w:spacing w:before="6" w:line="240" w:lineRule="exact"/>
        <w:rPr>
          <w:rFonts w:asciiTheme="minorHAnsi" w:hAnsiTheme="minorHAnsi" w:cstheme="minorHAnsi"/>
          <w:sz w:val="24"/>
          <w:szCs w:val="24"/>
        </w:rPr>
      </w:pPr>
    </w:p>
    <w:p w14:paraId="2AAC763B" w14:textId="77777777" w:rsidR="009D058E" w:rsidRPr="00584F3A" w:rsidRDefault="00BD1831">
      <w:pPr>
        <w:ind w:left="864"/>
        <w:rPr>
          <w:rFonts w:asciiTheme="minorHAnsi" w:hAnsiTheme="minorHAnsi" w:cstheme="minorHAnsi"/>
          <w:sz w:val="24"/>
          <w:szCs w:val="24"/>
        </w:rPr>
      </w:pP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U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n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i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sys</w:t>
      </w:r>
      <w:r w:rsidRPr="00584F3A">
        <w:rPr>
          <w:rFonts w:asciiTheme="minorHAnsi" w:hAnsiTheme="minorHAnsi" w:cstheme="minorHAnsi"/>
          <w:b/>
          <w:color w:val="001F5F"/>
          <w:spacing w:val="-113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Wo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r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l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d</w:t>
      </w:r>
      <w:r w:rsidRPr="00584F3A">
        <w:rPr>
          <w:rFonts w:asciiTheme="minorHAnsi" w:hAnsiTheme="minorHAnsi" w:cstheme="minorHAnsi"/>
          <w:b/>
          <w:color w:val="001F5F"/>
          <w:spacing w:val="2"/>
          <w:w w:val="99"/>
          <w:sz w:val="24"/>
          <w:szCs w:val="24"/>
          <w:u w:color="001F5F"/>
        </w:rPr>
        <w:t>w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i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d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e</w:t>
      </w:r>
      <w:r w:rsidRPr="00584F3A">
        <w:rPr>
          <w:rFonts w:asciiTheme="minorHAnsi" w:hAnsiTheme="minorHAnsi" w:cstheme="minorHAnsi"/>
          <w:b/>
          <w:color w:val="001F5F"/>
          <w:spacing w:val="-114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I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n</w:t>
      </w:r>
      <w:r w:rsidRPr="00584F3A">
        <w:rPr>
          <w:rFonts w:asciiTheme="minorHAnsi" w:hAnsiTheme="minorHAnsi" w:cstheme="minorHAnsi"/>
          <w:b/>
          <w:color w:val="001F5F"/>
          <w:spacing w:val="2"/>
          <w:w w:val="99"/>
          <w:sz w:val="24"/>
          <w:szCs w:val="24"/>
          <w:u w:color="001F5F"/>
        </w:rPr>
        <w:t>f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o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r</w:t>
      </w:r>
      <w:r w:rsidRPr="00584F3A">
        <w:rPr>
          <w:rFonts w:asciiTheme="minorHAnsi" w:hAnsiTheme="minorHAnsi" w:cstheme="minorHAnsi"/>
          <w:b/>
          <w:color w:val="001F5F"/>
          <w:spacing w:val="-3"/>
          <w:w w:val="99"/>
          <w:sz w:val="24"/>
          <w:szCs w:val="24"/>
          <w:u w:color="001F5F"/>
        </w:rPr>
        <w:t>m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at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i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on</w:t>
      </w:r>
      <w:r w:rsidRPr="00584F3A">
        <w:rPr>
          <w:rFonts w:asciiTheme="minorHAnsi" w:hAnsiTheme="minorHAnsi" w:cstheme="minorHAnsi"/>
          <w:b/>
          <w:color w:val="001F5F"/>
          <w:spacing w:val="-112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S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er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v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i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ce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s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</w:rPr>
        <w:t xml:space="preserve">                          </w:t>
      </w:r>
      <w:r w:rsidRPr="00584F3A">
        <w:rPr>
          <w:rFonts w:asciiTheme="minorHAnsi" w:hAnsiTheme="minorHAnsi" w:cstheme="minorHAnsi"/>
          <w:b/>
          <w:color w:val="001F5F"/>
          <w:spacing w:val="35"/>
          <w:sz w:val="24"/>
          <w:szCs w:val="24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S</w:t>
      </w:r>
      <w:r w:rsidRPr="00584F3A">
        <w:rPr>
          <w:rFonts w:asciiTheme="minorHAnsi" w:hAnsiTheme="minorHAnsi" w:cstheme="minorHAnsi"/>
          <w:b/>
          <w:i/>
          <w:color w:val="001F5F"/>
          <w:spacing w:val="-1"/>
          <w:sz w:val="24"/>
          <w:szCs w:val="24"/>
        </w:rPr>
        <w:t>e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ni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or</w:t>
      </w:r>
      <w:r w:rsidRPr="00584F3A">
        <w:rPr>
          <w:rFonts w:asciiTheme="minorHAnsi" w:hAnsiTheme="minorHAnsi" w:cstheme="minorHAnsi"/>
          <w:b/>
          <w:i/>
          <w:color w:val="001F5F"/>
          <w:spacing w:val="-5"/>
          <w:sz w:val="24"/>
          <w:szCs w:val="24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Pro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j</w:t>
      </w:r>
      <w:r w:rsidRPr="00584F3A">
        <w:rPr>
          <w:rFonts w:asciiTheme="minorHAnsi" w:hAnsiTheme="minorHAnsi" w:cstheme="minorHAnsi"/>
          <w:b/>
          <w:i/>
          <w:color w:val="001F5F"/>
          <w:spacing w:val="-1"/>
          <w:sz w:val="24"/>
          <w:szCs w:val="24"/>
        </w:rPr>
        <w:t>ec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t</w:t>
      </w:r>
      <w:r w:rsidRPr="00584F3A">
        <w:rPr>
          <w:rFonts w:asciiTheme="minorHAnsi" w:hAnsiTheme="minorHAnsi" w:cstheme="minorHAnsi"/>
          <w:b/>
          <w:i/>
          <w:color w:val="001F5F"/>
          <w:spacing w:val="-3"/>
          <w:sz w:val="24"/>
          <w:szCs w:val="24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M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a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n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ag</w:t>
      </w:r>
      <w:r w:rsidRPr="00584F3A">
        <w:rPr>
          <w:rFonts w:asciiTheme="minorHAnsi" w:hAnsiTheme="minorHAnsi" w:cstheme="minorHAnsi"/>
          <w:b/>
          <w:i/>
          <w:color w:val="001F5F"/>
          <w:spacing w:val="-1"/>
          <w:sz w:val="24"/>
          <w:szCs w:val="24"/>
        </w:rPr>
        <w:t>e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r</w:t>
      </w:r>
    </w:p>
    <w:p w14:paraId="35407A85" w14:textId="77777777" w:rsidR="009D058E" w:rsidRPr="00584F3A" w:rsidRDefault="00BD1831">
      <w:pPr>
        <w:spacing w:before="1"/>
        <w:ind w:left="86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i/>
          <w:color w:val="001F5F"/>
          <w:spacing w:val="1"/>
        </w:rPr>
        <w:t>Augu</w:t>
      </w:r>
      <w:r w:rsidRPr="00584F3A">
        <w:rPr>
          <w:rFonts w:asciiTheme="minorHAnsi" w:hAnsiTheme="minorHAnsi" w:cstheme="minorHAnsi"/>
          <w:i/>
          <w:color w:val="001F5F"/>
        </w:rPr>
        <w:t>st</w:t>
      </w:r>
      <w:r w:rsidRPr="00584F3A">
        <w:rPr>
          <w:rFonts w:asciiTheme="minorHAnsi" w:hAnsiTheme="minorHAnsi" w:cstheme="minorHAnsi"/>
          <w:i/>
          <w:color w:val="001F5F"/>
          <w:spacing w:val="-5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199</w:t>
      </w:r>
      <w:r w:rsidRPr="00584F3A">
        <w:rPr>
          <w:rFonts w:asciiTheme="minorHAnsi" w:hAnsiTheme="minorHAnsi" w:cstheme="minorHAnsi"/>
          <w:i/>
          <w:color w:val="001F5F"/>
        </w:rPr>
        <w:t>1</w:t>
      </w:r>
      <w:r w:rsidRPr="00584F3A">
        <w:rPr>
          <w:rFonts w:asciiTheme="minorHAnsi" w:hAnsiTheme="minorHAnsi" w:cstheme="minorHAnsi"/>
          <w:i/>
          <w:color w:val="001F5F"/>
          <w:spacing w:val="-2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</w:rPr>
        <w:t>to O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c</w:t>
      </w:r>
      <w:r w:rsidRPr="00584F3A">
        <w:rPr>
          <w:rFonts w:asciiTheme="minorHAnsi" w:hAnsiTheme="minorHAnsi" w:cstheme="minorHAnsi"/>
          <w:i/>
          <w:color w:val="001F5F"/>
        </w:rPr>
        <w:t>t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obe</w:t>
      </w:r>
      <w:r w:rsidRPr="00584F3A">
        <w:rPr>
          <w:rFonts w:asciiTheme="minorHAnsi" w:hAnsiTheme="minorHAnsi" w:cstheme="minorHAnsi"/>
          <w:i/>
          <w:color w:val="001F5F"/>
        </w:rPr>
        <w:t>r</w:t>
      </w:r>
      <w:r w:rsidRPr="00584F3A">
        <w:rPr>
          <w:rFonts w:asciiTheme="minorHAnsi" w:hAnsiTheme="minorHAnsi" w:cstheme="minorHAnsi"/>
          <w:i/>
          <w:color w:val="001F5F"/>
          <w:spacing w:val="-7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199</w:t>
      </w:r>
      <w:r w:rsidRPr="00584F3A">
        <w:rPr>
          <w:rFonts w:asciiTheme="minorHAnsi" w:hAnsiTheme="minorHAnsi" w:cstheme="minorHAnsi"/>
          <w:i/>
          <w:color w:val="001F5F"/>
        </w:rPr>
        <w:t xml:space="preserve">5                                                                  </w:t>
      </w:r>
      <w:r w:rsidRPr="00584F3A">
        <w:rPr>
          <w:rFonts w:asciiTheme="minorHAnsi" w:hAnsiTheme="minorHAnsi" w:cstheme="minorHAnsi"/>
          <w:i/>
          <w:color w:val="001F5F"/>
          <w:spacing w:val="31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Po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</w:rPr>
        <w:t>tl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and</w:t>
      </w:r>
      <w:r w:rsidRPr="00584F3A">
        <w:rPr>
          <w:rFonts w:asciiTheme="minorHAnsi" w:hAnsiTheme="minorHAnsi" w:cstheme="minorHAnsi"/>
          <w:i/>
          <w:color w:val="001F5F"/>
        </w:rPr>
        <w:t>,</w:t>
      </w:r>
      <w:r w:rsidRPr="00584F3A">
        <w:rPr>
          <w:rFonts w:asciiTheme="minorHAnsi" w:hAnsiTheme="minorHAnsi" w:cstheme="minorHAnsi"/>
          <w:i/>
          <w:color w:val="001F5F"/>
          <w:spacing w:val="-7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</w:rPr>
        <w:t>O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</w:rPr>
        <w:t>e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go</w:t>
      </w:r>
      <w:r w:rsidRPr="00584F3A">
        <w:rPr>
          <w:rFonts w:asciiTheme="minorHAnsi" w:hAnsiTheme="minorHAnsi" w:cstheme="minorHAnsi"/>
          <w:i/>
          <w:color w:val="001F5F"/>
        </w:rPr>
        <w:t>n</w:t>
      </w:r>
    </w:p>
    <w:p w14:paraId="05A905EE" w14:textId="77777777" w:rsidR="009D058E" w:rsidRPr="00584F3A" w:rsidRDefault="009D058E">
      <w:pPr>
        <w:spacing w:before="5" w:line="120" w:lineRule="exact"/>
        <w:rPr>
          <w:rFonts w:asciiTheme="minorHAnsi" w:hAnsiTheme="minorHAnsi" w:cstheme="minorHAnsi"/>
          <w:sz w:val="12"/>
          <w:szCs w:val="12"/>
        </w:rPr>
      </w:pPr>
    </w:p>
    <w:p w14:paraId="4055251F" w14:textId="77777777" w:rsidR="009D058E" w:rsidRPr="00584F3A" w:rsidRDefault="00BD1831">
      <w:pPr>
        <w:spacing w:line="245" w:lineRule="auto"/>
        <w:ind w:left="1224" w:right="815"/>
        <w:rPr>
          <w:rFonts w:asciiTheme="minorHAnsi" w:hAnsiTheme="minorHAnsi" w:cstheme="minorHAnsi"/>
        </w:rPr>
        <w:sectPr w:rsidR="009D058E" w:rsidRPr="00584F3A">
          <w:pgSz w:w="12240" w:h="15840"/>
          <w:pgMar w:top="860" w:right="0" w:bottom="280" w:left="0" w:header="664" w:footer="593" w:gutter="0"/>
          <w:cols w:space="720"/>
        </w:sectPr>
      </w:pP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t,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-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eer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2"/>
        </w:rPr>
        <w:t>ng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nsu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 xml:space="preserve">to a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po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era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 xml:space="preserve">g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ac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ic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Nor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t.</w:t>
      </w:r>
      <w:r w:rsidRPr="00584F3A">
        <w:rPr>
          <w:rFonts w:asciiTheme="minorHAnsi" w:hAnsiTheme="minorHAnsi" w:cstheme="minorHAnsi"/>
          <w:spacing w:val="4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Ma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fu</w:t>
      </w:r>
      <w:r w:rsidRPr="00584F3A">
        <w:rPr>
          <w:rFonts w:asciiTheme="minorHAnsi" w:hAnsiTheme="minorHAnsi" w:cstheme="minorHAnsi"/>
        </w:rPr>
        <w:t>ll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le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/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hn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nf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 xml:space="preserve">r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5"/>
        </w:rPr>
        <w:t xml:space="preserve">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gn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2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ree</w:t>
      </w:r>
      <w:r w:rsidRPr="00584F3A">
        <w:rPr>
          <w:rFonts w:asciiTheme="minorHAnsi" w:hAnsiTheme="minorHAnsi" w:cstheme="minorHAnsi"/>
          <w:spacing w:val="-1"/>
        </w:rPr>
        <w:t>ngin</w:t>
      </w:r>
      <w:r w:rsidRPr="00584F3A">
        <w:rPr>
          <w:rFonts w:asciiTheme="minorHAnsi" w:hAnsiTheme="minorHAnsi" w:cstheme="minorHAnsi"/>
          <w:spacing w:val="1"/>
        </w:rPr>
        <w:t>eer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12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 xml:space="preserve">e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pe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it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le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proce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 xml:space="preserve">a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-s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illi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6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ar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pa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ar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 xml:space="preserve">le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3"/>
        </w:rPr>
        <w:t xml:space="preserve"> </w:t>
      </w:r>
      <w:r w:rsidRPr="00584F3A">
        <w:rPr>
          <w:rFonts w:asciiTheme="minorHAnsi" w:hAnsiTheme="minorHAnsi" w:cstheme="minorHAnsi"/>
          <w:spacing w:val="3"/>
        </w:rPr>
        <w:t>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hn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2"/>
        </w:rPr>
        <w:t>B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ac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W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l/S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6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ar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 xml:space="preserve">in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ff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US,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UK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Ne</w:t>
      </w:r>
      <w:r w:rsidRPr="00584F3A">
        <w:rPr>
          <w:rFonts w:asciiTheme="minorHAnsi" w:hAnsiTheme="minorHAnsi" w:cstheme="minorHAnsi"/>
        </w:rPr>
        <w:t>w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Z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.</w:t>
      </w:r>
    </w:p>
    <w:p w14:paraId="1D7DEFCE" w14:textId="77777777" w:rsidR="009D058E" w:rsidRPr="00584F3A" w:rsidRDefault="009D058E">
      <w:pPr>
        <w:spacing w:before="10" w:line="200" w:lineRule="exact"/>
        <w:rPr>
          <w:rFonts w:asciiTheme="minorHAnsi" w:hAnsiTheme="minorHAnsi" w:cstheme="minorHAnsi"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9"/>
        <w:gridCol w:w="819"/>
        <w:gridCol w:w="220"/>
        <w:gridCol w:w="127"/>
        <w:gridCol w:w="760"/>
        <w:gridCol w:w="332"/>
        <w:gridCol w:w="461"/>
        <w:gridCol w:w="697"/>
        <w:gridCol w:w="887"/>
        <w:gridCol w:w="116"/>
        <w:gridCol w:w="3930"/>
      </w:tblGrid>
      <w:tr w:rsidR="009D058E" w:rsidRPr="00584F3A" w14:paraId="7A6B1D95" w14:textId="77777777">
        <w:trPr>
          <w:trHeight w:hRule="exact" w:val="79"/>
          <w:jc w:val="right"/>
        </w:trPr>
        <w:tc>
          <w:tcPr>
            <w:tcW w:w="3839" w:type="dxa"/>
            <w:vMerge w:val="restart"/>
            <w:tcBorders>
              <w:top w:val="nil"/>
              <w:left w:val="nil"/>
              <w:right w:val="nil"/>
            </w:tcBorders>
          </w:tcPr>
          <w:p w14:paraId="036567A3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000000"/>
          </w:tcPr>
          <w:p w14:paraId="64459BB9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5D73FB4C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000000"/>
          </w:tcPr>
          <w:p w14:paraId="457C6C73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5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51594973" w14:textId="77777777" w:rsidR="009D058E" w:rsidRPr="00584F3A" w:rsidRDefault="00BD1831">
            <w:pPr>
              <w:spacing w:line="160" w:lineRule="exact"/>
              <w:ind w:left="21" w:right="-20"/>
              <w:rPr>
                <w:rFonts w:asciiTheme="minorHAnsi" w:hAnsiTheme="minorHAnsi" w:cstheme="minorHAnsi"/>
              </w:rPr>
            </w:pPr>
            <w:r w:rsidRPr="00584F3A">
              <w:rPr>
                <w:rFonts w:asciiTheme="minorHAnsi" w:hAnsiTheme="minorHAnsi" w:cstheme="minorHAnsi"/>
                <w:position w:val="1"/>
              </w:rPr>
              <w:t xml:space="preserve">, </w:t>
            </w:r>
            <w:r w:rsidRPr="00584F3A">
              <w:rPr>
                <w:rFonts w:asciiTheme="minorHAnsi" w:hAnsiTheme="minorHAnsi" w:cstheme="minorHAnsi"/>
                <w:spacing w:val="2"/>
                <w:position w:val="1"/>
              </w:rPr>
              <w:t>P</w:t>
            </w:r>
            <w:r w:rsidRPr="00584F3A">
              <w:rPr>
                <w:rFonts w:asciiTheme="minorHAnsi" w:hAnsiTheme="minorHAnsi" w:cstheme="minorHAnsi"/>
                <w:spacing w:val="1"/>
                <w:position w:val="1"/>
              </w:rPr>
              <w:t>or</w:t>
            </w:r>
            <w:r w:rsidRPr="00584F3A">
              <w:rPr>
                <w:rFonts w:asciiTheme="minorHAnsi" w:hAnsiTheme="minorHAnsi" w:cstheme="minorHAnsi"/>
                <w:position w:val="1"/>
              </w:rPr>
              <w:t>tl</w:t>
            </w:r>
            <w:r w:rsidRPr="00584F3A">
              <w:rPr>
                <w:rFonts w:asciiTheme="minorHAnsi" w:hAnsiTheme="minorHAnsi" w:cstheme="minorHAnsi"/>
                <w:spacing w:val="1"/>
                <w:position w:val="1"/>
              </w:rPr>
              <w:t>a</w:t>
            </w:r>
            <w:r w:rsidRPr="00584F3A">
              <w:rPr>
                <w:rFonts w:asciiTheme="minorHAnsi" w:hAnsiTheme="minorHAnsi" w:cstheme="minorHAnsi"/>
                <w:spacing w:val="-1"/>
                <w:position w:val="1"/>
              </w:rPr>
              <w:t>n</w:t>
            </w:r>
            <w:r w:rsidRPr="00584F3A">
              <w:rPr>
                <w:rFonts w:asciiTheme="minorHAnsi" w:hAnsiTheme="minorHAnsi" w:cstheme="minorHAnsi"/>
                <w:position w:val="1"/>
              </w:rPr>
              <w:t>d</w:t>
            </w:r>
            <w:r w:rsidRPr="00584F3A">
              <w:rPr>
                <w:rFonts w:asciiTheme="minorHAnsi" w:hAnsiTheme="minorHAnsi" w:cstheme="minorHAnsi"/>
                <w:spacing w:val="-5"/>
                <w:position w:val="1"/>
              </w:rPr>
              <w:t xml:space="preserve"> </w:t>
            </w:r>
            <w:r w:rsidRPr="00584F3A">
              <w:rPr>
                <w:rFonts w:asciiTheme="minorHAnsi" w:hAnsiTheme="minorHAnsi" w:cstheme="minorHAnsi"/>
                <w:position w:val="1"/>
              </w:rPr>
              <w:t>OR</w:t>
            </w:r>
          </w:p>
        </w:tc>
        <w:tc>
          <w:tcPr>
            <w:tcW w:w="1003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000000"/>
          </w:tcPr>
          <w:p w14:paraId="69639A2A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30" w:type="dxa"/>
            <w:vMerge w:val="restart"/>
            <w:tcBorders>
              <w:top w:val="nil"/>
              <w:left w:val="nil"/>
              <w:right w:val="nil"/>
            </w:tcBorders>
          </w:tcPr>
          <w:p w14:paraId="2D1E31D9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</w:tr>
      <w:tr w:rsidR="009D058E" w:rsidRPr="00584F3A" w14:paraId="356D5CD2" w14:textId="77777777">
        <w:trPr>
          <w:trHeight w:hRule="exact" w:val="136"/>
          <w:jc w:val="right"/>
        </w:trPr>
        <w:tc>
          <w:tcPr>
            <w:tcW w:w="3839" w:type="dxa"/>
            <w:vMerge/>
            <w:tcBorders>
              <w:left w:val="nil"/>
              <w:bottom w:val="nil"/>
              <w:right w:val="nil"/>
            </w:tcBorders>
          </w:tcPr>
          <w:p w14:paraId="7A5ACF77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000000"/>
          </w:tcPr>
          <w:p w14:paraId="08D60FA1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</w:tcPr>
          <w:p w14:paraId="17224FA9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92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000000"/>
          </w:tcPr>
          <w:p w14:paraId="1A56B467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58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0B539B21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3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000000"/>
          </w:tcPr>
          <w:p w14:paraId="2172EDF3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30" w:type="dxa"/>
            <w:vMerge/>
            <w:tcBorders>
              <w:left w:val="nil"/>
              <w:bottom w:val="nil"/>
              <w:right w:val="nil"/>
            </w:tcBorders>
          </w:tcPr>
          <w:p w14:paraId="511F3627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</w:tr>
      <w:tr w:rsidR="009D058E" w:rsidRPr="00584F3A" w14:paraId="1467D2DB" w14:textId="77777777">
        <w:trPr>
          <w:trHeight w:hRule="exact" w:val="231"/>
          <w:jc w:val="right"/>
        </w:trPr>
        <w:tc>
          <w:tcPr>
            <w:tcW w:w="4658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3F8EB849" w14:textId="77777777" w:rsidR="009D058E" w:rsidRPr="00584F3A" w:rsidRDefault="00BD1831">
            <w:pPr>
              <w:spacing w:line="180" w:lineRule="exact"/>
              <w:ind w:right="32"/>
              <w:jc w:val="right"/>
              <w:rPr>
                <w:rFonts w:asciiTheme="minorHAnsi" w:hAnsiTheme="minorHAnsi" w:cstheme="minorHAnsi"/>
              </w:rPr>
            </w:pPr>
            <w:r w:rsidRPr="00584F3A">
              <w:rPr>
                <w:rFonts w:asciiTheme="minorHAnsi" w:hAnsiTheme="minorHAnsi" w:cstheme="minorHAnsi"/>
                <w:spacing w:val="2"/>
                <w:position w:val="1"/>
              </w:rPr>
              <w:t>P</w:t>
            </w:r>
            <w:r w:rsidRPr="00584F3A">
              <w:rPr>
                <w:rFonts w:asciiTheme="minorHAnsi" w:hAnsiTheme="minorHAnsi" w:cstheme="minorHAnsi"/>
                <w:spacing w:val="-1"/>
                <w:position w:val="1"/>
              </w:rPr>
              <w:t>h</w:t>
            </w:r>
            <w:r w:rsidRPr="00584F3A">
              <w:rPr>
                <w:rFonts w:asciiTheme="minorHAnsi" w:hAnsiTheme="minorHAnsi" w:cstheme="minorHAnsi"/>
                <w:spacing w:val="1"/>
                <w:position w:val="1"/>
              </w:rPr>
              <w:t>o</w:t>
            </w:r>
            <w:r w:rsidRPr="00584F3A">
              <w:rPr>
                <w:rFonts w:asciiTheme="minorHAnsi" w:hAnsiTheme="minorHAnsi" w:cstheme="minorHAnsi"/>
                <w:spacing w:val="-1"/>
                <w:position w:val="1"/>
              </w:rPr>
              <w:t>n</w:t>
            </w:r>
            <w:r w:rsidRPr="00584F3A">
              <w:rPr>
                <w:rFonts w:asciiTheme="minorHAnsi" w:hAnsiTheme="minorHAnsi" w:cstheme="minorHAnsi"/>
                <w:position w:val="1"/>
              </w:rPr>
              <w:t>e</w:t>
            </w:r>
            <w:r w:rsidRPr="00584F3A">
              <w:rPr>
                <w:rFonts w:asciiTheme="minorHAnsi" w:hAnsiTheme="minorHAnsi" w:cstheme="minorHAnsi"/>
                <w:spacing w:val="-4"/>
                <w:position w:val="1"/>
              </w:rPr>
              <w:t xml:space="preserve"> </w:t>
            </w:r>
            <w:r w:rsidRPr="00584F3A">
              <w:rPr>
                <w:rFonts w:asciiTheme="minorHAnsi" w:hAnsiTheme="minorHAnsi" w:cstheme="minorHAnsi"/>
                <w:w w:val="99"/>
                <w:position w:val="1"/>
              </w:rPr>
              <w:t>–</w:t>
            </w:r>
          </w:p>
        </w:tc>
        <w:tc>
          <w:tcPr>
            <w:tcW w:w="1107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000000"/>
          </w:tcPr>
          <w:p w14:paraId="614093BF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0570EE51" w14:textId="77777777" w:rsidR="009D058E" w:rsidRPr="00584F3A" w:rsidRDefault="00BD1831">
            <w:pPr>
              <w:spacing w:line="180" w:lineRule="exact"/>
              <w:ind w:left="21"/>
              <w:rPr>
                <w:rFonts w:asciiTheme="minorHAnsi" w:hAnsiTheme="minorHAnsi" w:cstheme="minorHAnsi"/>
              </w:rPr>
            </w:pPr>
            <w:r w:rsidRPr="00584F3A">
              <w:rPr>
                <w:rFonts w:asciiTheme="minorHAnsi" w:hAnsiTheme="minorHAnsi" w:cstheme="minorHAnsi"/>
                <w:b/>
                <w:position w:val="1"/>
              </w:rPr>
              <w:t xml:space="preserve">; </w:t>
            </w:r>
            <w:r w:rsidRPr="00584F3A">
              <w:rPr>
                <w:rFonts w:asciiTheme="minorHAnsi" w:hAnsiTheme="minorHAnsi" w:cstheme="minorHAnsi"/>
                <w:spacing w:val="1"/>
                <w:position w:val="1"/>
              </w:rPr>
              <w:t>E</w:t>
            </w:r>
            <w:r w:rsidRPr="00584F3A">
              <w:rPr>
                <w:rFonts w:asciiTheme="minorHAnsi" w:hAnsiTheme="minorHAnsi" w:cstheme="minorHAnsi"/>
                <w:spacing w:val="-3"/>
                <w:position w:val="1"/>
              </w:rPr>
              <w:t>m</w:t>
            </w:r>
            <w:r w:rsidRPr="00584F3A">
              <w:rPr>
                <w:rFonts w:asciiTheme="minorHAnsi" w:hAnsiTheme="minorHAnsi" w:cstheme="minorHAnsi"/>
                <w:spacing w:val="1"/>
                <w:position w:val="1"/>
              </w:rPr>
              <w:t>a</w:t>
            </w:r>
            <w:r w:rsidRPr="00584F3A">
              <w:rPr>
                <w:rFonts w:asciiTheme="minorHAnsi" w:hAnsiTheme="minorHAnsi" w:cstheme="minorHAnsi"/>
                <w:position w:val="1"/>
              </w:rPr>
              <w:t>il</w:t>
            </w:r>
            <w:r w:rsidRPr="00584F3A">
              <w:rPr>
                <w:rFonts w:asciiTheme="minorHAnsi" w:hAnsiTheme="minorHAnsi" w:cstheme="minorHAnsi"/>
                <w:spacing w:val="-4"/>
                <w:position w:val="1"/>
              </w:rPr>
              <w:t xml:space="preserve"> </w:t>
            </w:r>
            <w:r w:rsidRPr="00584F3A">
              <w:rPr>
                <w:rFonts w:asciiTheme="minorHAnsi" w:hAnsiTheme="minorHAnsi" w:cstheme="minorHAnsi"/>
                <w:position w:val="1"/>
              </w:rPr>
              <w:t>–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000000"/>
          </w:tcPr>
          <w:p w14:paraId="58734A6D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45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59FB2FDB" w14:textId="77777777" w:rsidR="009D058E" w:rsidRPr="00584F3A" w:rsidRDefault="009D058E">
            <w:pPr>
              <w:rPr>
                <w:rFonts w:asciiTheme="minorHAnsi" w:hAnsiTheme="minorHAnsi" w:cstheme="minorHAnsi"/>
              </w:rPr>
            </w:pPr>
          </w:p>
        </w:tc>
      </w:tr>
    </w:tbl>
    <w:p w14:paraId="6E10DD6B" w14:textId="77777777" w:rsidR="009D058E" w:rsidRPr="00584F3A" w:rsidRDefault="009D058E">
      <w:pPr>
        <w:spacing w:before="9" w:line="140" w:lineRule="exact"/>
        <w:rPr>
          <w:rFonts w:asciiTheme="minorHAnsi" w:hAnsiTheme="minorHAnsi" w:cstheme="minorHAnsi"/>
          <w:sz w:val="15"/>
          <w:szCs w:val="15"/>
        </w:rPr>
      </w:pPr>
    </w:p>
    <w:p w14:paraId="180B451D" w14:textId="77777777" w:rsidR="009D058E" w:rsidRPr="00584F3A" w:rsidRDefault="00BD1831">
      <w:pPr>
        <w:spacing w:before="29"/>
        <w:ind w:left="864"/>
        <w:rPr>
          <w:rFonts w:asciiTheme="minorHAnsi" w:hAnsiTheme="minorHAnsi" w:cstheme="minorHAnsi"/>
          <w:sz w:val="24"/>
          <w:szCs w:val="24"/>
        </w:rPr>
      </w:pP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A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cce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n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t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u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r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e</w:t>
      </w:r>
      <w:r w:rsidRPr="00584F3A">
        <w:rPr>
          <w:rFonts w:asciiTheme="minorHAnsi" w:hAnsiTheme="minorHAnsi" w:cstheme="minorHAnsi"/>
          <w:b/>
          <w:color w:val="001F5F"/>
          <w:spacing w:val="-114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u w:color="001F5F"/>
        </w:rPr>
        <w:t>(</w:t>
      </w:r>
      <w:r w:rsidRPr="00584F3A">
        <w:rPr>
          <w:rFonts w:asciiTheme="minorHAnsi" w:hAnsiTheme="minorHAnsi" w:cstheme="minorHAnsi"/>
          <w:b/>
          <w:color w:val="001F5F"/>
          <w:w w:val="99"/>
          <w:u w:color="001F5F"/>
        </w:rPr>
        <w:t>And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u w:color="001F5F"/>
        </w:rPr>
        <w:t>er</w:t>
      </w:r>
      <w:r w:rsidRPr="00584F3A">
        <w:rPr>
          <w:rFonts w:asciiTheme="minorHAnsi" w:hAnsiTheme="minorHAnsi" w:cstheme="minorHAnsi"/>
          <w:b/>
          <w:color w:val="001F5F"/>
          <w:spacing w:val="-1"/>
          <w:w w:val="99"/>
          <w:u w:color="001F5F"/>
        </w:rPr>
        <w:t>s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u w:color="001F5F"/>
        </w:rPr>
        <w:t>e</w:t>
      </w:r>
      <w:r w:rsidRPr="00584F3A">
        <w:rPr>
          <w:rFonts w:asciiTheme="minorHAnsi" w:hAnsiTheme="minorHAnsi" w:cstheme="minorHAnsi"/>
          <w:b/>
          <w:color w:val="001F5F"/>
          <w:w w:val="99"/>
          <w:u w:color="001F5F"/>
        </w:rPr>
        <w:t>n</w:t>
      </w:r>
      <w:r w:rsidRPr="00584F3A">
        <w:rPr>
          <w:rFonts w:asciiTheme="minorHAnsi" w:hAnsiTheme="minorHAnsi" w:cstheme="minorHAnsi"/>
          <w:b/>
          <w:color w:val="001F5F"/>
          <w:spacing w:val="-93"/>
          <w:w w:val="99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u w:color="001F5F"/>
        </w:rPr>
        <w:t>C</w:t>
      </w:r>
      <w:r w:rsidRPr="00584F3A">
        <w:rPr>
          <w:rFonts w:asciiTheme="minorHAnsi" w:hAnsiTheme="minorHAnsi" w:cstheme="minorHAnsi"/>
          <w:b/>
          <w:color w:val="001F5F"/>
          <w:spacing w:val="1"/>
          <w:u w:color="001F5F"/>
        </w:rPr>
        <w:t>o</w:t>
      </w:r>
      <w:r w:rsidRPr="00584F3A">
        <w:rPr>
          <w:rFonts w:asciiTheme="minorHAnsi" w:hAnsiTheme="minorHAnsi" w:cstheme="minorHAnsi"/>
          <w:b/>
          <w:color w:val="001F5F"/>
          <w:u w:color="001F5F"/>
        </w:rPr>
        <w:t>n</w:t>
      </w:r>
      <w:r w:rsidRPr="00584F3A">
        <w:rPr>
          <w:rFonts w:asciiTheme="minorHAnsi" w:hAnsiTheme="minorHAnsi" w:cstheme="minorHAnsi"/>
          <w:b/>
          <w:color w:val="001F5F"/>
          <w:spacing w:val="-1"/>
          <w:u w:color="001F5F"/>
        </w:rPr>
        <w:t>s</w:t>
      </w:r>
      <w:r w:rsidRPr="00584F3A">
        <w:rPr>
          <w:rFonts w:asciiTheme="minorHAnsi" w:hAnsiTheme="minorHAnsi" w:cstheme="minorHAnsi"/>
          <w:b/>
          <w:color w:val="001F5F"/>
          <w:u w:color="001F5F"/>
        </w:rPr>
        <w:t>ul</w:t>
      </w:r>
      <w:r w:rsidRPr="00584F3A">
        <w:rPr>
          <w:rFonts w:asciiTheme="minorHAnsi" w:hAnsiTheme="minorHAnsi" w:cstheme="minorHAnsi"/>
          <w:b/>
          <w:color w:val="001F5F"/>
          <w:spacing w:val="1"/>
          <w:u w:color="001F5F"/>
        </w:rPr>
        <w:t>t</w:t>
      </w:r>
      <w:r w:rsidRPr="00584F3A">
        <w:rPr>
          <w:rFonts w:asciiTheme="minorHAnsi" w:hAnsiTheme="minorHAnsi" w:cstheme="minorHAnsi"/>
          <w:b/>
          <w:color w:val="001F5F"/>
          <w:u w:color="001F5F"/>
        </w:rPr>
        <w:t>in</w:t>
      </w:r>
      <w:r w:rsidRPr="00584F3A">
        <w:rPr>
          <w:rFonts w:asciiTheme="minorHAnsi" w:hAnsiTheme="minorHAnsi" w:cstheme="minorHAnsi"/>
          <w:b/>
          <w:color w:val="001F5F"/>
          <w:spacing w:val="1"/>
          <w:u w:color="001F5F"/>
        </w:rPr>
        <w:t>g</w:t>
      </w:r>
      <w:r w:rsidRPr="00584F3A">
        <w:rPr>
          <w:rFonts w:asciiTheme="minorHAnsi" w:hAnsiTheme="minorHAnsi" w:cstheme="minorHAnsi"/>
          <w:b/>
          <w:color w:val="001F5F"/>
          <w:u w:color="001F5F"/>
        </w:rPr>
        <w:t>)</w:t>
      </w:r>
      <w:r w:rsidRPr="00584F3A">
        <w:rPr>
          <w:rFonts w:asciiTheme="minorHAnsi" w:hAnsiTheme="minorHAnsi" w:cstheme="minorHAnsi"/>
          <w:b/>
          <w:color w:val="001F5F"/>
        </w:rPr>
        <w:t xml:space="preserve">                                                     </w:t>
      </w:r>
      <w:r w:rsidRPr="00584F3A">
        <w:rPr>
          <w:rFonts w:asciiTheme="minorHAnsi" w:hAnsiTheme="minorHAnsi" w:cstheme="minorHAnsi"/>
          <w:b/>
          <w:color w:val="001F5F"/>
          <w:spacing w:val="8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S</w:t>
      </w:r>
      <w:r w:rsidRPr="00584F3A">
        <w:rPr>
          <w:rFonts w:asciiTheme="minorHAnsi" w:hAnsiTheme="minorHAnsi" w:cstheme="minorHAnsi"/>
          <w:b/>
          <w:i/>
          <w:color w:val="001F5F"/>
          <w:spacing w:val="-1"/>
          <w:sz w:val="24"/>
          <w:szCs w:val="24"/>
        </w:rPr>
        <w:t>e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ni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or</w:t>
      </w:r>
      <w:r w:rsidRPr="00584F3A">
        <w:rPr>
          <w:rFonts w:asciiTheme="minorHAnsi" w:hAnsiTheme="minorHAnsi" w:cstheme="minorHAnsi"/>
          <w:b/>
          <w:i/>
          <w:color w:val="001F5F"/>
          <w:spacing w:val="-5"/>
          <w:sz w:val="24"/>
          <w:szCs w:val="24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C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o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n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s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ult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a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n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t</w:t>
      </w:r>
    </w:p>
    <w:p w14:paraId="03672B1A" w14:textId="77777777" w:rsidR="009D058E" w:rsidRPr="00584F3A" w:rsidRDefault="00BD1831">
      <w:pPr>
        <w:spacing w:before="1"/>
        <w:ind w:left="86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i/>
          <w:color w:val="001F5F"/>
        </w:rPr>
        <w:t>M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a</w:t>
      </w:r>
      <w:r w:rsidRPr="00584F3A">
        <w:rPr>
          <w:rFonts w:asciiTheme="minorHAnsi" w:hAnsiTheme="minorHAnsi" w:cstheme="minorHAnsi"/>
          <w:i/>
          <w:color w:val="001F5F"/>
        </w:rPr>
        <w:t>y</w:t>
      </w:r>
      <w:r w:rsidRPr="00584F3A">
        <w:rPr>
          <w:rFonts w:asciiTheme="minorHAnsi" w:hAnsiTheme="minorHAnsi" w:cstheme="minorHAnsi"/>
          <w:i/>
          <w:color w:val="001F5F"/>
          <w:spacing w:val="-3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198</w:t>
      </w:r>
      <w:r w:rsidRPr="00584F3A">
        <w:rPr>
          <w:rFonts w:asciiTheme="minorHAnsi" w:hAnsiTheme="minorHAnsi" w:cstheme="minorHAnsi"/>
          <w:i/>
          <w:color w:val="001F5F"/>
        </w:rPr>
        <w:t>8</w:t>
      </w:r>
      <w:r w:rsidRPr="00584F3A">
        <w:rPr>
          <w:rFonts w:asciiTheme="minorHAnsi" w:hAnsiTheme="minorHAnsi" w:cstheme="minorHAnsi"/>
          <w:i/>
          <w:color w:val="001F5F"/>
          <w:spacing w:val="-2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</w:rPr>
        <w:t xml:space="preserve">to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Augu</w:t>
      </w:r>
      <w:r w:rsidRPr="00584F3A">
        <w:rPr>
          <w:rFonts w:asciiTheme="minorHAnsi" w:hAnsiTheme="minorHAnsi" w:cstheme="minorHAnsi"/>
          <w:i/>
          <w:color w:val="001F5F"/>
        </w:rPr>
        <w:t>st</w:t>
      </w:r>
      <w:r w:rsidRPr="00584F3A">
        <w:rPr>
          <w:rFonts w:asciiTheme="minorHAnsi" w:hAnsiTheme="minorHAnsi" w:cstheme="minorHAnsi"/>
          <w:i/>
          <w:color w:val="001F5F"/>
          <w:spacing w:val="-6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199</w:t>
      </w:r>
      <w:r w:rsidRPr="00584F3A">
        <w:rPr>
          <w:rFonts w:asciiTheme="minorHAnsi" w:hAnsiTheme="minorHAnsi" w:cstheme="minorHAnsi"/>
          <w:i/>
          <w:color w:val="001F5F"/>
        </w:rPr>
        <w:t xml:space="preserve">1                                                                        </w:t>
      </w:r>
      <w:r w:rsidRPr="00584F3A">
        <w:rPr>
          <w:rFonts w:asciiTheme="minorHAnsi" w:hAnsiTheme="minorHAnsi" w:cstheme="minorHAnsi"/>
          <w:i/>
          <w:color w:val="001F5F"/>
          <w:spacing w:val="31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Bo</w:t>
      </w:r>
      <w:r w:rsidRPr="00584F3A">
        <w:rPr>
          <w:rFonts w:asciiTheme="minorHAnsi" w:hAnsiTheme="minorHAnsi" w:cstheme="minorHAnsi"/>
          <w:i/>
          <w:color w:val="001F5F"/>
        </w:rPr>
        <w:t>st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on</w:t>
      </w:r>
      <w:r w:rsidRPr="00584F3A">
        <w:rPr>
          <w:rFonts w:asciiTheme="minorHAnsi" w:hAnsiTheme="minorHAnsi" w:cstheme="minorHAnsi"/>
          <w:i/>
          <w:color w:val="001F5F"/>
        </w:rPr>
        <w:t>,</w:t>
      </w:r>
      <w:r w:rsidRPr="00584F3A">
        <w:rPr>
          <w:rFonts w:asciiTheme="minorHAnsi" w:hAnsiTheme="minorHAnsi" w:cstheme="minorHAnsi"/>
          <w:i/>
          <w:color w:val="001F5F"/>
          <w:spacing w:val="-5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</w:rPr>
        <w:t>M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a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s</w:t>
      </w:r>
      <w:r w:rsidRPr="00584F3A">
        <w:rPr>
          <w:rFonts w:asciiTheme="minorHAnsi" w:hAnsiTheme="minorHAnsi" w:cstheme="minorHAnsi"/>
          <w:i/>
          <w:color w:val="001F5F"/>
        </w:rPr>
        <w:t>s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achu</w:t>
      </w:r>
      <w:r w:rsidRPr="00584F3A">
        <w:rPr>
          <w:rFonts w:asciiTheme="minorHAnsi" w:hAnsiTheme="minorHAnsi" w:cstheme="minorHAnsi"/>
          <w:i/>
          <w:color w:val="001F5F"/>
        </w:rPr>
        <w:t>s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e</w:t>
      </w:r>
      <w:r w:rsidRPr="00584F3A">
        <w:rPr>
          <w:rFonts w:asciiTheme="minorHAnsi" w:hAnsiTheme="minorHAnsi" w:cstheme="minorHAnsi"/>
          <w:i/>
          <w:color w:val="001F5F"/>
        </w:rPr>
        <w:t>tts</w:t>
      </w:r>
    </w:p>
    <w:p w14:paraId="27ED3573" w14:textId="77777777" w:rsidR="009D058E" w:rsidRPr="00584F3A" w:rsidRDefault="00BD1831">
      <w:pPr>
        <w:spacing w:before="65" w:line="245" w:lineRule="auto"/>
        <w:ind w:left="1224" w:right="815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2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Ma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nsu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 xml:space="preserve">to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usin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it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iti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oc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4"/>
        </w:rPr>
        <w:t xml:space="preserve"> w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hn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 xml:space="preserve">l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2"/>
        </w:rPr>
        <w:t>B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ac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ead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to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eader</w:t>
      </w:r>
      <w:r w:rsidRPr="00584F3A">
        <w:rPr>
          <w:rFonts w:asciiTheme="minorHAnsi" w:hAnsiTheme="minorHAnsi" w:cstheme="minorHAnsi"/>
          <w:spacing w:val="-1"/>
        </w:rPr>
        <w:t>sh</w:t>
      </w:r>
      <w:r w:rsidRPr="00584F3A">
        <w:rPr>
          <w:rFonts w:asciiTheme="minorHAnsi" w:hAnsiTheme="minorHAnsi" w:cstheme="minorHAnsi"/>
        </w:rPr>
        <w:t>ip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oppor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un</w:t>
      </w:r>
      <w:r w:rsidRPr="00584F3A">
        <w:rPr>
          <w:rFonts w:asciiTheme="minorHAnsi" w:hAnsiTheme="minorHAnsi" w:cstheme="minorHAnsi"/>
        </w:rPr>
        <w:t>iti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1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 t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po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le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are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 xml:space="preserve">a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proce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ree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eer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ff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t,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corpora</w:t>
      </w:r>
      <w:r w:rsidRPr="00584F3A">
        <w:rPr>
          <w:rFonts w:asciiTheme="minorHAnsi" w:hAnsiTheme="minorHAnsi" w:cstheme="minorHAnsi"/>
        </w:rPr>
        <w:t>te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acq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ili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 xml:space="preserve">e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 xml:space="preserve">a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B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ba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nsu</w:t>
      </w:r>
      <w:r w:rsidRPr="00584F3A">
        <w:rPr>
          <w:rFonts w:asciiTheme="minorHAnsi" w:hAnsiTheme="minorHAnsi" w:cstheme="minorHAnsi"/>
          <w:spacing w:val="1"/>
        </w:rPr>
        <w:t>rer</w:t>
      </w:r>
      <w:r w:rsidRPr="00584F3A">
        <w:rPr>
          <w:rFonts w:asciiTheme="minorHAnsi" w:hAnsiTheme="minorHAnsi" w:cstheme="minorHAnsi"/>
        </w:rPr>
        <w:t>;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rede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ad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2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tic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 xml:space="preserve">a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ar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 xml:space="preserve">-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 xml:space="preserve">g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ly</w:t>
      </w:r>
      <w:r w:rsidRPr="00584F3A">
        <w:rPr>
          <w:rFonts w:asciiTheme="minorHAnsi" w:hAnsiTheme="minorHAnsi" w:cstheme="minorHAnsi"/>
          <w:spacing w:val="-1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cle</w:t>
      </w:r>
      <w:r w:rsidRPr="00584F3A">
        <w:rPr>
          <w:rFonts w:asciiTheme="minorHAnsi" w:hAnsiTheme="minorHAnsi" w:cstheme="minorHAnsi"/>
          <w:spacing w:val="-3"/>
        </w:rPr>
        <w:t xml:space="preserve"> 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odo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12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C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</w:rPr>
        <w:t>SE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oo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8"/>
        </w:rPr>
        <w:t xml:space="preserve"> </w:t>
      </w:r>
      <w:r w:rsidRPr="00584F3A">
        <w:rPr>
          <w:rFonts w:asciiTheme="minorHAnsi" w:hAnsiTheme="minorHAnsi" w:cstheme="minorHAnsi"/>
          <w:spacing w:val="3"/>
        </w:rPr>
        <w:t>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hn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2"/>
        </w:rPr>
        <w:t>B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&amp; U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ac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W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l/S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</w:rPr>
        <w:t>.</w:t>
      </w:r>
    </w:p>
    <w:p w14:paraId="52284EAC" w14:textId="77777777" w:rsidR="009D058E" w:rsidRPr="00584F3A" w:rsidRDefault="009D058E">
      <w:pPr>
        <w:spacing w:before="6" w:line="240" w:lineRule="exact"/>
        <w:rPr>
          <w:rFonts w:asciiTheme="minorHAnsi" w:hAnsiTheme="minorHAnsi" w:cstheme="minorHAnsi"/>
          <w:sz w:val="24"/>
          <w:szCs w:val="24"/>
        </w:rPr>
      </w:pPr>
    </w:p>
    <w:p w14:paraId="6F5F0AC7" w14:textId="77777777" w:rsidR="009D058E" w:rsidRPr="00584F3A" w:rsidRDefault="00BD1831">
      <w:pPr>
        <w:ind w:left="864"/>
        <w:rPr>
          <w:rFonts w:asciiTheme="minorHAnsi" w:hAnsiTheme="minorHAnsi" w:cstheme="minorHAnsi"/>
          <w:sz w:val="24"/>
          <w:szCs w:val="24"/>
        </w:rPr>
      </w:pP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Th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e</w:t>
      </w:r>
      <w:r w:rsidRPr="00584F3A">
        <w:rPr>
          <w:rFonts w:asciiTheme="minorHAnsi" w:hAnsiTheme="minorHAnsi" w:cstheme="minorHAnsi"/>
          <w:b/>
          <w:color w:val="001F5F"/>
          <w:spacing w:val="-114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W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illi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a</w:t>
      </w:r>
      <w:r w:rsidRPr="00584F3A">
        <w:rPr>
          <w:rFonts w:asciiTheme="minorHAnsi" w:hAnsiTheme="minorHAnsi" w:cstheme="minorHAnsi"/>
          <w:b/>
          <w:color w:val="001F5F"/>
          <w:spacing w:val="-3"/>
          <w:w w:val="99"/>
          <w:sz w:val="24"/>
          <w:szCs w:val="24"/>
          <w:u w:color="001F5F"/>
        </w:rPr>
        <w:t>m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son</w:t>
      </w:r>
      <w:r w:rsidRPr="00584F3A">
        <w:rPr>
          <w:rFonts w:asciiTheme="minorHAnsi" w:hAnsiTheme="minorHAnsi" w:cstheme="minorHAnsi"/>
          <w:b/>
          <w:color w:val="001F5F"/>
          <w:spacing w:val="-112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Gr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o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u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p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</w:rPr>
        <w:t xml:space="preserve">                                                       </w:t>
      </w:r>
      <w:r w:rsidRPr="00584F3A">
        <w:rPr>
          <w:rFonts w:asciiTheme="minorHAnsi" w:hAnsiTheme="minorHAnsi" w:cstheme="minorHAnsi"/>
          <w:b/>
          <w:color w:val="001F5F"/>
          <w:spacing w:val="21"/>
          <w:sz w:val="24"/>
          <w:szCs w:val="24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S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of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tw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are</w:t>
      </w:r>
      <w:r w:rsidRPr="00584F3A">
        <w:rPr>
          <w:rFonts w:asciiTheme="minorHAnsi" w:hAnsiTheme="minorHAnsi" w:cstheme="minorHAnsi"/>
          <w:b/>
          <w:i/>
          <w:color w:val="001F5F"/>
          <w:spacing w:val="-8"/>
          <w:sz w:val="24"/>
          <w:szCs w:val="24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En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g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in</w:t>
      </w:r>
      <w:r w:rsidRPr="00584F3A">
        <w:rPr>
          <w:rFonts w:asciiTheme="minorHAnsi" w:hAnsiTheme="minorHAnsi" w:cstheme="minorHAnsi"/>
          <w:b/>
          <w:i/>
          <w:color w:val="001F5F"/>
          <w:spacing w:val="-1"/>
          <w:sz w:val="24"/>
          <w:szCs w:val="24"/>
        </w:rPr>
        <w:t>ee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r</w:t>
      </w:r>
    </w:p>
    <w:p w14:paraId="2C2D5C85" w14:textId="77777777" w:rsidR="009D058E" w:rsidRPr="00584F3A" w:rsidRDefault="00BD1831">
      <w:pPr>
        <w:spacing w:before="1"/>
        <w:ind w:left="86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i/>
          <w:color w:val="001F5F"/>
          <w:spacing w:val="1"/>
        </w:rPr>
        <w:t>Janua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</w:rPr>
        <w:t>y</w:t>
      </w:r>
      <w:r w:rsidRPr="00584F3A">
        <w:rPr>
          <w:rFonts w:asciiTheme="minorHAnsi" w:hAnsiTheme="minorHAnsi" w:cstheme="minorHAnsi"/>
          <w:i/>
          <w:color w:val="001F5F"/>
          <w:spacing w:val="-6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198</w:t>
      </w:r>
      <w:r w:rsidRPr="00584F3A">
        <w:rPr>
          <w:rFonts w:asciiTheme="minorHAnsi" w:hAnsiTheme="minorHAnsi" w:cstheme="minorHAnsi"/>
          <w:i/>
          <w:color w:val="001F5F"/>
        </w:rPr>
        <w:t>6</w:t>
      </w:r>
      <w:r w:rsidRPr="00584F3A">
        <w:rPr>
          <w:rFonts w:asciiTheme="minorHAnsi" w:hAnsiTheme="minorHAnsi" w:cstheme="minorHAnsi"/>
          <w:i/>
          <w:color w:val="001F5F"/>
          <w:spacing w:val="-2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</w:rPr>
        <w:t xml:space="preserve">to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Ap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</w:rPr>
        <w:t>il</w:t>
      </w:r>
      <w:r w:rsidRPr="00584F3A">
        <w:rPr>
          <w:rFonts w:asciiTheme="minorHAnsi" w:hAnsiTheme="minorHAnsi" w:cstheme="minorHAnsi"/>
          <w:i/>
          <w:color w:val="001F5F"/>
          <w:spacing w:val="-3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198</w:t>
      </w:r>
      <w:r w:rsidRPr="00584F3A">
        <w:rPr>
          <w:rFonts w:asciiTheme="minorHAnsi" w:hAnsiTheme="minorHAnsi" w:cstheme="minorHAnsi"/>
          <w:i/>
          <w:color w:val="001F5F"/>
        </w:rPr>
        <w:t>8</w:t>
      </w:r>
      <w:r w:rsidRPr="00584F3A">
        <w:rPr>
          <w:rFonts w:asciiTheme="minorHAnsi" w:hAnsiTheme="minorHAnsi" w:cstheme="minorHAnsi"/>
          <w:i/>
          <w:color w:val="001F5F"/>
        </w:rPr>
        <w:t xml:space="preserve">                                                                     </w:t>
      </w:r>
      <w:r w:rsidRPr="00584F3A">
        <w:rPr>
          <w:rFonts w:asciiTheme="minorHAnsi" w:hAnsiTheme="minorHAnsi" w:cstheme="minorHAnsi"/>
          <w:i/>
          <w:color w:val="001F5F"/>
          <w:spacing w:val="25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C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a</w:t>
      </w:r>
      <w:r w:rsidRPr="00584F3A">
        <w:rPr>
          <w:rFonts w:asciiTheme="minorHAnsi" w:hAnsiTheme="minorHAnsi" w:cstheme="minorHAnsi"/>
          <w:i/>
          <w:color w:val="001F5F"/>
        </w:rPr>
        <w:t>m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b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r</w:t>
      </w:r>
      <w:r w:rsidRPr="00584F3A">
        <w:rPr>
          <w:rFonts w:asciiTheme="minorHAnsi" w:hAnsiTheme="minorHAnsi" w:cstheme="minorHAnsi"/>
          <w:i/>
          <w:color w:val="001F5F"/>
        </w:rPr>
        <w:t>i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dge</w:t>
      </w:r>
      <w:r w:rsidRPr="00584F3A">
        <w:rPr>
          <w:rFonts w:asciiTheme="minorHAnsi" w:hAnsiTheme="minorHAnsi" w:cstheme="minorHAnsi"/>
          <w:i/>
          <w:color w:val="001F5F"/>
        </w:rPr>
        <w:t>,</w:t>
      </w:r>
      <w:r w:rsidRPr="00584F3A">
        <w:rPr>
          <w:rFonts w:asciiTheme="minorHAnsi" w:hAnsiTheme="minorHAnsi" w:cstheme="minorHAnsi"/>
          <w:i/>
          <w:color w:val="001F5F"/>
          <w:spacing w:val="-8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</w:rPr>
        <w:t>M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a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s</w:t>
      </w:r>
      <w:r w:rsidRPr="00584F3A">
        <w:rPr>
          <w:rFonts w:asciiTheme="minorHAnsi" w:hAnsiTheme="minorHAnsi" w:cstheme="minorHAnsi"/>
          <w:i/>
          <w:color w:val="001F5F"/>
        </w:rPr>
        <w:t>s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achu</w:t>
      </w:r>
      <w:r w:rsidRPr="00584F3A">
        <w:rPr>
          <w:rFonts w:asciiTheme="minorHAnsi" w:hAnsiTheme="minorHAnsi" w:cstheme="minorHAnsi"/>
          <w:i/>
          <w:color w:val="001F5F"/>
        </w:rPr>
        <w:t>s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e</w:t>
      </w:r>
      <w:r w:rsidRPr="00584F3A">
        <w:rPr>
          <w:rFonts w:asciiTheme="minorHAnsi" w:hAnsiTheme="minorHAnsi" w:cstheme="minorHAnsi"/>
          <w:i/>
          <w:color w:val="001F5F"/>
        </w:rPr>
        <w:t>tts</w:t>
      </w:r>
    </w:p>
    <w:p w14:paraId="63432744" w14:textId="77777777" w:rsidR="009D058E" w:rsidRPr="00584F3A" w:rsidRDefault="00BD1831">
      <w:pPr>
        <w:spacing w:before="65" w:line="245" w:lineRule="auto"/>
        <w:ind w:left="1224" w:right="1143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oped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nh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ced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su</w:t>
      </w:r>
      <w:r w:rsidRPr="00584F3A">
        <w:rPr>
          <w:rFonts w:asciiTheme="minorHAnsi" w:hAnsiTheme="minorHAnsi" w:cstheme="minorHAnsi"/>
          <w:spacing w:val="1"/>
        </w:rPr>
        <w:t>ppor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  <w:spacing w:val="-1"/>
        </w:rPr>
        <w:t>nk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-1"/>
        </w:rPr>
        <w:t>-us</w:t>
      </w:r>
      <w:r w:rsidRPr="00584F3A">
        <w:rPr>
          <w:rFonts w:asciiTheme="minorHAnsi" w:hAnsiTheme="minorHAnsi" w:cstheme="minorHAnsi"/>
        </w:rPr>
        <w:t>er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fun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1"/>
        </w:rPr>
        <w:t>pe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it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m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 xml:space="preserve">.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ly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ll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ning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ad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hn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ssu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</w:p>
    <w:p w14:paraId="22464A73" w14:textId="77777777" w:rsidR="009D058E" w:rsidRPr="00584F3A" w:rsidRDefault="009D058E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7DA2E315" w14:textId="77777777" w:rsidR="009D058E" w:rsidRPr="00584F3A" w:rsidRDefault="00BD1831">
      <w:pPr>
        <w:ind w:left="864"/>
        <w:rPr>
          <w:rFonts w:asciiTheme="minorHAnsi" w:hAnsiTheme="minorHAnsi" w:cstheme="minorHAnsi"/>
          <w:sz w:val="24"/>
          <w:szCs w:val="24"/>
        </w:rPr>
      </w:pP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U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n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i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v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er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s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i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ty</w:t>
      </w:r>
      <w:r w:rsidRPr="00584F3A">
        <w:rPr>
          <w:rFonts w:asciiTheme="minorHAnsi" w:hAnsiTheme="minorHAnsi" w:cstheme="minorHAnsi"/>
          <w:b/>
          <w:color w:val="001F5F"/>
          <w:spacing w:val="-113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of</w:t>
      </w:r>
      <w:r w:rsidRPr="00584F3A">
        <w:rPr>
          <w:rFonts w:asciiTheme="minorHAnsi" w:hAnsiTheme="minorHAnsi" w:cstheme="minorHAnsi"/>
          <w:b/>
          <w:color w:val="001F5F"/>
          <w:spacing w:val="-111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R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h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o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d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e</w:t>
      </w:r>
      <w:r w:rsidRPr="00584F3A">
        <w:rPr>
          <w:rFonts w:asciiTheme="minorHAnsi" w:hAnsiTheme="minorHAnsi" w:cstheme="minorHAnsi"/>
          <w:b/>
          <w:color w:val="001F5F"/>
          <w:spacing w:val="-114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Is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l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a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n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d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</w:rPr>
        <w:t xml:space="preserve">                                                </w:t>
      </w:r>
      <w:r w:rsidRPr="00584F3A">
        <w:rPr>
          <w:rFonts w:asciiTheme="minorHAnsi" w:hAnsiTheme="minorHAnsi" w:cstheme="minorHAnsi"/>
          <w:b/>
          <w:color w:val="001F5F"/>
          <w:spacing w:val="57"/>
          <w:sz w:val="24"/>
          <w:szCs w:val="24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Grad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u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a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t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e</w:t>
      </w:r>
      <w:r w:rsidRPr="00584F3A">
        <w:rPr>
          <w:rFonts w:asciiTheme="minorHAnsi" w:hAnsiTheme="minorHAnsi" w:cstheme="minorHAnsi"/>
          <w:b/>
          <w:i/>
          <w:color w:val="001F5F"/>
          <w:spacing w:val="-9"/>
          <w:sz w:val="24"/>
          <w:szCs w:val="24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A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ss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i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s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t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a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n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t</w:t>
      </w:r>
    </w:p>
    <w:p w14:paraId="6CEE9D81" w14:textId="77777777" w:rsidR="009D058E" w:rsidRPr="00584F3A" w:rsidRDefault="00BD1831">
      <w:pPr>
        <w:spacing w:before="1"/>
        <w:ind w:left="86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i/>
          <w:color w:val="001F5F"/>
          <w:spacing w:val="1"/>
        </w:rPr>
        <w:t>S</w:t>
      </w:r>
      <w:r w:rsidRPr="00584F3A">
        <w:rPr>
          <w:rFonts w:asciiTheme="minorHAnsi" w:hAnsiTheme="minorHAnsi" w:cstheme="minorHAnsi"/>
          <w:i/>
          <w:color w:val="001F5F"/>
        </w:rPr>
        <w:t>e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p</w:t>
      </w:r>
      <w:r w:rsidRPr="00584F3A">
        <w:rPr>
          <w:rFonts w:asciiTheme="minorHAnsi" w:hAnsiTheme="minorHAnsi" w:cstheme="minorHAnsi"/>
          <w:i/>
          <w:color w:val="001F5F"/>
        </w:rPr>
        <w:t>t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e</w:t>
      </w:r>
      <w:r w:rsidRPr="00584F3A">
        <w:rPr>
          <w:rFonts w:asciiTheme="minorHAnsi" w:hAnsiTheme="minorHAnsi" w:cstheme="minorHAnsi"/>
          <w:i/>
          <w:color w:val="001F5F"/>
        </w:rPr>
        <w:t>m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be</w:t>
      </w:r>
      <w:r w:rsidRPr="00584F3A">
        <w:rPr>
          <w:rFonts w:asciiTheme="minorHAnsi" w:hAnsiTheme="minorHAnsi" w:cstheme="minorHAnsi"/>
          <w:i/>
          <w:color w:val="001F5F"/>
        </w:rPr>
        <w:t>r</w:t>
      </w:r>
      <w:r w:rsidRPr="00584F3A">
        <w:rPr>
          <w:rFonts w:asciiTheme="minorHAnsi" w:hAnsiTheme="minorHAnsi" w:cstheme="minorHAnsi"/>
          <w:i/>
          <w:color w:val="001F5F"/>
          <w:spacing w:val="-8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198</w:t>
      </w:r>
      <w:r w:rsidRPr="00584F3A">
        <w:rPr>
          <w:rFonts w:asciiTheme="minorHAnsi" w:hAnsiTheme="minorHAnsi" w:cstheme="minorHAnsi"/>
          <w:i/>
          <w:color w:val="001F5F"/>
        </w:rPr>
        <w:t>3</w:t>
      </w:r>
      <w:r w:rsidRPr="00584F3A">
        <w:rPr>
          <w:rFonts w:asciiTheme="minorHAnsi" w:hAnsiTheme="minorHAnsi" w:cstheme="minorHAnsi"/>
          <w:i/>
          <w:color w:val="001F5F"/>
          <w:spacing w:val="-2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</w:rPr>
        <w:t xml:space="preserve">to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Dece</w:t>
      </w:r>
      <w:r w:rsidRPr="00584F3A">
        <w:rPr>
          <w:rFonts w:asciiTheme="minorHAnsi" w:hAnsiTheme="minorHAnsi" w:cstheme="minorHAnsi"/>
          <w:i/>
          <w:color w:val="001F5F"/>
        </w:rPr>
        <w:t>m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be</w:t>
      </w:r>
      <w:r w:rsidRPr="00584F3A">
        <w:rPr>
          <w:rFonts w:asciiTheme="minorHAnsi" w:hAnsiTheme="minorHAnsi" w:cstheme="minorHAnsi"/>
          <w:i/>
          <w:color w:val="001F5F"/>
        </w:rPr>
        <w:t>r</w:t>
      </w:r>
      <w:r w:rsidRPr="00584F3A">
        <w:rPr>
          <w:rFonts w:asciiTheme="minorHAnsi" w:hAnsiTheme="minorHAnsi" w:cstheme="minorHAnsi"/>
          <w:i/>
          <w:color w:val="001F5F"/>
          <w:spacing w:val="-8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198</w:t>
      </w:r>
      <w:r w:rsidRPr="00584F3A">
        <w:rPr>
          <w:rFonts w:asciiTheme="minorHAnsi" w:hAnsiTheme="minorHAnsi" w:cstheme="minorHAnsi"/>
          <w:i/>
          <w:color w:val="001F5F"/>
        </w:rPr>
        <w:t>5</w:t>
      </w:r>
      <w:r w:rsidRPr="00584F3A">
        <w:rPr>
          <w:rFonts w:asciiTheme="minorHAnsi" w:hAnsiTheme="minorHAnsi" w:cstheme="minorHAnsi"/>
          <w:i/>
          <w:color w:val="001F5F"/>
        </w:rPr>
        <w:t xml:space="preserve">                                                         </w:t>
      </w:r>
      <w:r w:rsidRPr="00584F3A">
        <w:rPr>
          <w:rFonts w:asciiTheme="minorHAnsi" w:hAnsiTheme="minorHAnsi" w:cstheme="minorHAnsi"/>
          <w:i/>
          <w:color w:val="001F5F"/>
          <w:spacing w:val="27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-1"/>
        </w:rPr>
        <w:t>K</w:t>
      </w:r>
      <w:r w:rsidRPr="00584F3A">
        <w:rPr>
          <w:rFonts w:asciiTheme="minorHAnsi" w:hAnsiTheme="minorHAnsi" w:cstheme="minorHAnsi"/>
          <w:i/>
          <w:color w:val="001F5F"/>
        </w:rPr>
        <w:t>i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ng</w:t>
      </w:r>
      <w:r w:rsidRPr="00584F3A">
        <w:rPr>
          <w:rFonts w:asciiTheme="minorHAnsi" w:hAnsiTheme="minorHAnsi" w:cstheme="minorHAnsi"/>
          <w:i/>
          <w:color w:val="001F5F"/>
        </w:rPr>
        <w:t>st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on</w:t>
      </w:r>
      <w:r w:rsidRPr="00584F3A">
        <w:rPr>
          <w:rFonts w:asciiTheme="minorHAnsi" w:hAnsiTheme="minorHAnsi" w:cstheme="minorHAnsi"/>
          <w:i/>
          <w:color w:val="001F5F"/>
        </w:rPr>
        <w:t>,</w:t>
      </w:r>
      <w:r w:rsidRPr="00584F3A">
        <w:rPr>
          <w:rFonts w:asciiTheme="minorHAnsi" w:hAnsiTheme="minorHAnsi" w:cstheme="minorHAnsi"/>
          <w:i/>
          <w:color w:val="001F5F"/>
          <w:spacing w:val="-7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Rhod</w:t>
      </w:r>
      <w:r w:rsidRPr="00584F3A">
        <w:rPr>
          <w:rFonts w:asciiTheme="minorHAnsi" w:hAnsiTheme="minorHAnsi" w:cstheme="minorHAnsi"/>
          <w:i/>
          <w:color w:val="001F5F"/>
        </w:rPr>
        <w:t>e</w:t>
      </w:r>
      <w:r w:rsidRPr="00584F3A">
        <w:rPr>
          <w:rFonts w:asciiTheme="minorHAnsi" w:hAnsiTheme="minorHAnsi" w:cstheme="minorHAnsi"/>
          <w:i/>
          <w:color w:val="001F5F"/>
          <w:spacing w:val="-4"/>
        </w:rPr>
        <w:t xml:space="preserve"> 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I</w:t>
      </w:r>
      <w:r w:rsidRPr="00584F3A">
        <w:rPr>
          <w:rFonts w:asciiTheme="minorHAnsi" w:hAnsiTheme="minorHAnsi" w:cstheme="minorHAnsi"/>
          <w:i/>
          <w:color w:val="001F5F"/>
        </w:rPr>
        <w:t>sl</w:t>
      </w:r>
      <w:r w:rsidRPr="00584F3A">
        <w:rPr>
          <w:rFonts w:asciiTheme="minorHAnsi" w:hAnsiTheme="minorHAnsi" w:cstheme="minorHAnsi"/>
          <w:i/>
          <w:color w:val="001F5F"/>
          <w:spacing w:val="1"/>
        </w:rPr>
        <w:t>an</w:t>
      </w:r>
      <w:r w:rsidRPr="00584F3A">
        <w:rPr>
          <w:rFonts w:asciiTheme="minorHAnsi" w:hAnsiTheme="minorHAnsi" w:cstheme="minorHAnsi"/>
          <w:i/>
          <w:color w:val="001F5F"/>
        </w:rPr>
        <w:t>d</w:t>
      </w:r>
    </w:p>
    <w:p w14:paraId="191D47E4" w14:textId="77777777" w:rsidR="009D058E" w:rsidRPr="00584F3A" w:rsidRDefault="00BD1831">
      <w:pPr>
        <w:spacing w:before="65" w:line="245" w:lineRule="auto"/>
        <w:ind w:left="1224" w:right="1218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iti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C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C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2"/>
        </w:rPr>
        <w:t>'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croco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</w:rPr>
        <w:t>p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nsu</w:t>
      </w:r>
      <w:r w:rsidRPr="00584F3A">
        <w:rPr>
          <w:rFonts w:asciiTheme="minorHAnsi" w:hAnsiTheme="minorHAnsi" w:cstheme="minorHAnsi"/>
        </w:rPr>
        <w:t>lt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y</w:t>
      </w:r>
      <w:r w:rsidRPr="00584F3A">
        <w:rPr>
          <w:rFonts w:asciiTheme="minorHAnsi" w:hAnsiTheme="minorHAnsi" w:cstheme="minorHAnsi"/>
          <w:spacing w:val="-13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L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su</w:t>
      </w:r>
      <w:r w:rsidRPr="00584F3A">
        <w:rPr>
          <w:rFonts w:asciiTheme="minorHAnsi" w:hAnsiTheme="minorHAnsi" w:cstheme="minorHAnsi"/>
          <w:spacing w:val="1"/>
        </w:rPr>
        <w:t>ppor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 xml:space="preserve">to 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ll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 U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ity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ad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1"/>
        </w:rPr>
        <w:t>par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1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C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lla</w:t>
      </w:r>
      <w:r w:rsidRPr="00584F3A">
        <w:rPr>
          <w:rFonts w:asciiTheme="minorHAnsi" w:hAnsiTheme="minorHAnsi" w:cstheme="minorHAnsi"/>
          <w:spacing w:val="1"/>
        </w:rPr>
        <w:t>bora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ly</w:t>
      </w:r>
      <w:r w:rsidRPr="00584F3A">
        <w:rPr>
          <w:rFonts w:asciiTheme="minorHAnsi" w:hAnsiTheme="minorHAnsi" w:cstheme="minorHAnsi"/>
          <w:spacing w:val="-12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iti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o</w:t>
      </w:r>
      <w:r w:rsidRPr="00584F3A">
        <w:rPr>
          <w:rFonts w:asciiTheme="minorHAnsi" w:hAnsiTheme="minorHAnsi" w:cstheme="minorHAnsi"/>
          <w:spacing w:val="-1"/>
        </w:rPr>
        <w:t xml:space="preserve"> un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2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ity</w:t>
      </w:r>
      <w:r w:rsidRPr="00584F3A">
        <w:rPr>
          <w:rFonts w:asciiTheme="minorHAnsi" w:hAnsiTheme="minorHAnsi" w:cstheme="minorHAnsi"/>
          <w:spacing w:val="-11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boo</w:t>
      </w:r>
      <w:r w:rsidRPr="00584F3A">
        <w:rPr>
          <w:rFonts w:asciiTheme="minorHAnsi" w:hAnsiTheme="minorHAnsi" w:cstheme="minorHAnsi"/>
          <w:spacing w:val="-1"/>
        </w:rPr>
        <w:t>ks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 xml:space="preserve">n </w:t>
      </w:r>
      <w:r w:rsidRPr="00584F3A">
        <w:rPr>
          <w:rFonts w:asciiTheme="minorHAnsi" w:hAnsiTheme="minorHAnsi" w:cstheme="minorHAnsi"/>
          <w:spacing w:val="2"/>
        </w:rPr>
        <w:t>B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</w:rPr>
        <w:t>C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Fi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ite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Ma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  <w:r w:rsidRPr="00584F3A">
        <w:rPr>
          <w:rFonts w:asciiTheme="minorHAnsi" w:hAnsiTheme="minorHAnsi" w:cstheme="minorHAnsi"/>
          <w:spacing w:val="41"/>
        </w:rPr>
        <w:t xml:space="preserve">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ss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ith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earc</w:t>
      </w:r>
      <w:r w:rsidRPr="00584F3A">
        <w:rPr>
          <w:rFonts w:asciiTheme="minorHAnsi" w:hAnsiTheme="minorHAnsi" w:cstheme="minorHAnsi"/>
        </w:rPr>
        <w:t>h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Ma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.</w:t>
      </w:r>
    </w:p>
    <w:p w14:paraId="135BAA35" w14:textId="77777777" w:rsidR="009D058E" w:rsidRPr="00584F3A" w:rsidRDefault="009D058E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3E9D6575" w14:textId="77777777" w:rsidR="009D058E" w:rsidRPr="00584F3A" w:rsidRDefault="00BD1831">
      <w:pPr>
        <w:ind w:left="864"/>
        <w:rPr>
          <w:rFonts w:asciiTheme="minorHAnsi" w:hAnsiTheme="minorHAnsi" w:cstheme="minorHAnsi"/>
          <w:sz w:val="24"/>
          <w:szCs w:val="24"/>
        </w:rPr>
      </w:pP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U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n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il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e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v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e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r</w:t>
      </w:r>
      <w:r w:rsidRPr="00584F3A">
        <w:rPr>
          <w:rFonts w:asciiTheme="minorHAnsi" w:hAnsiTheme="minorHAnsi" w:cstheme="minorHAnsi"/>
          <w:b/>
          <w:color w:val="001F5F"/>
          <w:spacing w:val="-114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spacing w:val="-1"/>
          <w:w w:val="99"/>
          <w:sz w:val="24"/>
          <w:szCs w:val="24"/>
          <w:u w:color="001F5F"/>
        </w:rPr>
        <w:t>G</w:t>
      </w:r>
      <w:r w:rsidRPr="00584F3A">
        <w:rPr>
          <w:rFonts w:asciiTheme="minorHAnsi" w:hAnsiTheme="minorHAnsi" w:cstheme="minorHAnsi"/>
          <w:b/>
          <w:color w:val="001F5F"/>
          <w:spacing w:val="-1"/>
          <w:sz w:val="24"/>
          <w:szCs w:val="24"/>
          <w:u w:color="001F5F"/>
        </w:rPr>
        <w:t>r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o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u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p</w:t>
      </w:r>
      <w:r w:rsidRPr="00584F3A">
        <w:rPr>
          <w:rFonts w:asciiTheme="minorHAnsi" w:hAnsiTheme="minorHAnsi" w:cstheme="minorHAnsi"/>
          <w:b/>
          <w:color w:val="001F5F"/>
          <w:spacing w:val="-112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(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L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i</w:t>
      </w:r>
      <w:r w:rsidRPr="00584F3A">
        <w:rPr>
          <w:rFonts w:asciiTheme="minorHAnsi" w:hAnsiTheme="minorHAnsi" w:cstheme="minorHAnsi"/>
          <w:b/>
          <w:color w:val="001F5F"/>
          <w:spacing w:val="1"/>
          <w:w w:val="99"/>
          <w:sz w:val="24"/>
          <w:szCs w:val="24"/>
          <w:u w:color="001F5F"/>
        </w:rPr>
        <w:t>p</w:t>
      </w:r>
      <w:r w:rsidRPr="00584F3A">
        <w:rPr>
          <w:rFonts w:asciiTheme="minorHAnsi" w:hAnsiTheme="minorHAnsi" w:cstheme="minorHAnsi"/>
          <w:b/>
          <w:color w:val="001F5F"/>
          <w:w w:val="99"/>
          <w:sz w:val="24"/>
          <w:szCs w:val="24"/>
          <w:u w:color="001F5F"/>
        </w:rPr>
        <w:t>ton</w:t>
      </w:r>
      <w:r w:rsidRPr="00584F3A">
        <w:rPr>
          <w:rFonts w:asciiTheme="minorHAnsi" w:hAnsiTheme="minorHAnsi" w:cstheme="minorHAnsi"/>
          <w:b/>
          <w:color w:val="001F5F"/>
          <w:spacing w:val="-112"/>
          <w:w w:val="99"/>
          <w:sz w:val="24"/>
          <w:szCs w:val="24"/>
          <w:u w:color="001F5F"/>
        </w:rPr>
        <w:t xml:space="preserve"> 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I</w:t>
      </w:r>
      <w:r w:rsidRPr="00584F3A">
        <w:rPr>
          <w:rFonts w:asciiTheme="minorHAnsi" w:hAnsiTheme="minorHAnsi" w:cstheme="minorHAnsi"/>
          <w:b/>
          <w:color w:val="001F5F"/>
          <w:spacing w:val="1"/>
          <w:sz w:val="24"/>
          <w:szCs w:val="24"/>
          <w:u w:color="001F5F"/>
        </w:rPr>
        <w:t>ndi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  <w:u w:color="001F5F"/>
        </w:rPr>
        <w:t>a)</w:t>
      </w:r>
      <w:r w:rsidRPr="00584F3A">
        <w:rPr>
          <w:rFonts w:asciiTheme="minorHAnsi" w:hAnsiTheme="minorHAnsi" w:cstheme="minorHAnsi"/>
          <w:b/>
          <w:color w:val="001F5F"/>
          <w:sz w:val="24"/>
          <w:szCs w:val="24"/>
        </w:rPr>
        <w:t xml:space="preserve">                                          </w:t>
      </w:r>
      <w:r w:rsidRPr="00584F3A">
        <w:rPr>
          <w:rFonts w:asciiTheme="minorHAnsi" w:hAnsiTheme="minorHAnsi" w:cstheme="minorHAnsi"/>
          <w:b/>
          <w:color w:val="001F5F"/>
          <w:spacing w:val="31"/>
          <w:sz w:val="24"/>
          <w:szCs w:val="24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M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a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n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ag</w:t>
      </w:r>
      <w:r w:rsidRPr="00584F3A">
        <w:rPr>
          <w:rFonts w:asciiTheme="minorHAnsi" w:hAnsiTheme="minorHAnsi" w:cstheme="minorHAnsi"/>
          <w:b/>
          <w:i/>
          <w:color w:val="001F5F"/>
          <w:spacing w:val="-1"/>
          <w:sz w:val="24"/>
          <w:szCs w:val="24"/>
        </w:rPr>
        <w:t>e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r</w:t>
      </w:r>
      <w:r w:rsidRPr="00584F3A">
        <w:rPr>
          <w:rFonts w:asciiTheme="minorHAnsi" w:hAnsiTheme="minorHAnsi" w:cstheme="minorHAnsi"/>
          <w:b/>
          <w:i/>
          <w:color w:val="001F5F"/>
          <w:spacing w:val="-8"/>
          <w:sz w:val="24"/>
          <w:szCs w:val="24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–</w:t>
      </w:r>
      <w:r w:rsidRPr="00584F3A">
        <w:rPr>
          <w:rFonts w:asciiTheme="minorHAnsi" w:hAnsiTheme="minorHAnsi" w:cstheme="minorHAnsi"/>
          <w:b/>
          <w:i/>
          <w:color w:val="001F5F"/>
          <w:spacing w:val="-1"/>
          <w:sz w:val="24"/>
          <w:szCs w:val="24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M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ark</w:t>
      </w:r>
      <w:r w:rsidRPr="00584F3A">
        <w:rPr>
          <w:rFonts w:asciiTheme="minorHAnsi" w:hAnsiTheme="minorHAnsi" w:cstheme="minorHAnsi"/>
          <w:b/>
          <w:i/>
          <w:color w:val="001F5F"/>
          <w:spacing w:val="-1"/>
          <w:sz w:val="24"/>
          <w:szCs w:val="24"/>
        </w:rPr>
        <w:t>e</w:t>
      </w:r>
      <w:r w:rsidRPr="00584F3A">
        <w:rPr>
          <w:rFonts w:asciiTheme="minorHAnsi" w:hAnsiTheme="minorHAnsi" w:cstheme="minorHAnsi"/>
          <w:b/>
          <w:i/>
          <w:color w:val="001F5F"/>
          <w:spacing w:val="1"/>
          <w:sz w:val="24"/>
          <w:szCs w:val="24"/>
        </w:rPr>
        <w:t>tin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g</w:t>
      </w:r>
      <w:r w:rsidRPr="00584F3A">
        <w:rPr>
          <w:rFonts w:asciiTheme="minorHAnsi" w:hAnsiTheme="minorHAnsi" w:cstheme="minorHAnsi"/>
          <w:b/>
          <w:i/>
          <w:color w:val="001F5F"/>
          <w:spacing w:val="-8"/>
          <w:sz w:val="24"/>
          <w:szCs w:val="24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&amp;</w:t>
      </w:r>
      <w:r w:rsidRPr="00584F3A">
        <w:rPr>
          <w:rFonts w:asciiTheme="minorHAnsi" w:hAnsiTheme="minorHAnsi" w:cstheme="minorHAnsi"/>
          <w:b/>
          <w:i/>
          <w:color w:val="001F5F"/>
          <w:spacing w:val="-1"/>
          <w:sz w:val="24"/>
          <w:szCs w:val="24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T</w:t>
      </w:r>
      <w:r w:rsidRPr="00584F3A">
        <w:rPr>
          <w:rFonts w:asciiTheme="minorHAnsi" w:hAnsiTheme="minorHAnsi" w:cstheme="minorHAnsi"/>
          <w:b/>
          <w:i/>
          <w:color w:val="001F5F"/>
          <w:spacing w:val="-1"/>
          <w:sz w:val="24"/>
          <w:szCs w:val="24"/>
        </w:rPr>
        <w:t>e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a</w:t>
      </w:r>
      <w:r w:rsidRPr="00584F3A">
        <w:rPr>
          <w:rFonts w:asciiTheme="minorHAnsi" w:hAnsiTheme="minorHAnsi" w:cstheme="minorHAnsi"/>
          <w:b/>
          <w:i/>
          <w:color w:val="001F5F"/>
          <w:spacing w:val="-4"/>
          <w:sz w:val="24"/>
          <w:szCs w:val="24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z w:val="24"/>
          <w:szCs w:val="24"/>
        </w:rPr>
        <w:t>Trade</w:t>
      </w:r>
    </w:p>
    <w:p w14:paraId="374A07CE" w14:textId="77777777" w:rsidR="009D058E" w:rsidRPr="00584F3A" w:rsidRDefault="00BD1831">
      <w:pPr>
        <w:spacing w:before="3"/>
        <w:ind w:left="86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b/>
          <w:i/>
          <w:color w:val="001F5F"/>
        </w:rPr>
        <w:t>Se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p</w:t>
      </w:r>
      <w:r w:rsidRPr="00584F3A">
        <w:rPr>
          <w:rFonts w:asciiTheme="minorHAnsi" w:hAnsiTheme="minorHAnsi" w:cstheme="minorHAnsi"/>
          <w:b/>
          <w:i/>
          <w:color w:val="001F5F"/>
        </w:rPr>
        <w:t>t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e</w:t>
      </w:r>
      <w:r w:rsidRPr="00584F3A">
        <w:rPr>
          <w:rFonts w:asciiTheme="minorHAnsi" w:hAnsiTheme="minorHAnsi" w:cstheme="minorHAnsi"/>
          <w:b/>
          <w:i/>
          <w:color w:val="001F5F"/>
          <w:spacing w:val="4"/>
        </w:rPr>
        <w:t>m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be</w:t>
      </w:r>
      <w:r w:rsidRPr="00584F3A">
        <w:rPr>
          <w:rFonts w:asciiTheme="minorHAnsi" w:hAnsiTheme="minorHAnsi" w:cstheme="minorHAnsi"/>
          <w:b/>
          <w:i/>
          <w:color w:val="001F5F"/>
        </w:rPr>
        <w:t>r</w:t>
      </w:r>
      <w:r w:rsidRPr="00584F3A">
        <w:rPr>
          <w:rFonts w:asciiTheme="minorHAnsi" w:hAnsiTheme="minorHAnsi" w:cstheme="minorHAnsi"/>
          <w:b/>
          <w:i/>
          <w:color w:val="001F5F"/>
          <w:spacing w:val="-9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198</w:t>
      </w:r>
      <w:r w:rsidRPr="00584F3A">
        <w:rPr>
          <w:rFonts w:asciiTheme="minorHAnsi" w:hAnsiTheme="minorHAnsi" w:cstheme="minorHAnsi"/>
          <w:b/>
          <w:i/>
          <w:color w:val="001F5F"/>
        </w:rPr>
        <w:t>1</w:t>
      </w:r>
      <w:r w:rsidRPr="00584F3A">
        <w:rPr>
          <w:rFonts w:asciiTheme="minorHAnsi" w:hAnsiTheme="minorHAnsi" w:cstheme="minorHAnsi"/>
          <w:b/>
          <w:i/>
          <w:color w:val="001F5F"/>
          <w:spacing w:val="-2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</w:rPr>
        <w:t xml:space="preserve">to </w:t>
      </w:r>
      <w:r w:rsidRPr="00584F3A">
        <w:rPr>
          <w:rFonts w:asciiTheme="minorHAnsi" w:hAnsiTheme="minorHAnsi" w:cstheme="minorHAnsi"/>
          <w:b/>
          <w:i/>
          <w:color w:val="001F5F"/>
          <w:spacing w:val="-1"/>
        </w:rPr>
        <w:t>A</w:t>
      </w:r>
      <w:r w:rsidRPr="00584F3A">
        <w:rPr>
          <w:rFonts w:asciiTheme="minorHAnsi" w:hAnsiTheme="minorHAnsi" w:cstheme="minorHAnsi"/>
          <w:b/>
          <w:i/>
          <w:color w:val="001F5F"/>
        </w:rPr>
        <w:t>u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g</w:t>
      </w:r>
      <w:r w:rsidRPr="00584F3A">
        <w:rPr>
          <w:rFonts w:asciiTheme="minorHAnsi" w:hAnsiTheme="minorHAnsi" w:cstheme="minorHAnsi"/>
          <w:b/>
          <w:i/>
          <w:color w:val="001F5F"/>
        </w:rPr>
        <w:t>ust</w:t>
      </w:r>
      <w:r w:rsidRPr="00584F3A">
        <w:rPr>
          <w:rFonts w:asciiTheme="minorHAnsi" w:hAnsiTheme="minorHAnsi" w:cstheme="minorHAnsi"/>
          <w:b/>
          <w:i/>
          <w:color w:val="001F5F"/>
          <w:spacing w:val="-5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198</w:t>
      </w:r>
      <w:r w:rsidRPr="00584F3A">
        <w:rPr>
          <w:rFonts w:asciiTheme="minorHAnsi" w:hAnsiTheme="minorHAnsi" w:cstheme="minorHAnsi"/>
          <w:b/>
          <w:i/>
          <w:color w:val="001F5F"/>
        </w:rPr>
        <w:t xml:space="preserve">3                                                             </w:t>
      </w:r>
      <w:r w:rsidRPr="00584F3A">
        <w:rPr>
          <w:rFonts w:asciiTheme="minorHAnsi" w:hAnsiTheme="minorHAnsi" w:cstheme="minorHAnsi"/>
          <w:b/>
          <w:i/>
          <w:color w:val="001F5F"/>
          <w:spacing w:val="39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  <w:spacing w:val="-1"/>
        </w:rPr>
        <w:t>C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a</w:t>
      </w:r>
      <w:r w:rsidRPr="00584F3A">
        <w:rPr>
          <w:rFonts w:asciiTheme="minorHAnsi" w:hAnsiTheme="minorHAnsi" w:cstheme="minorHAnsi"/>
          <w:b/>
          <w:i/>
          <w:color w:val="001F5F"/>
        </w:rPr>
        <w:t>l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c</w:t>
      </w:r>
      <w:r w:rsidRPr="00584F3A">
        <w:rPr>
          <w:rFonts w:asciiTheme="minorHAnsi" w:hAnsiTheme="minorHAnsi" w:cstheme="minorHAnsi"/>
          <w:b/>
          <w:i/>
          <w:color w:val="001F5F"/>
        </w:rPr>
        <w:t>utt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a</w:t>
      </w:r>
      <w:r w:rsidRPr="00584F3A">
        <w:rPr>
          <w:rFonts w:asciiTheme="minorHAnsi" w:hAnsiTheme="minorHAnsi" w:cstheme="minorHAnsi"/>
          <w:b/>
          <w:i/>
          <w:color w:val="001F5F"/>
        </w:rPr>
        <w:t>,</w:t>
      </w:r>
      <w:r w:rsidRPr="00584F3A">
        <w:rPr>
          <w:rFonts w:asciiTheme="minorHAnsi" w:hAnsiTheme="minorHAnsi" w:cstheme="minorHAnsi"/>
          <w:b/>
          <w:i/>
          <w:color w:val="001F5F"/>
          <w:spacing w:val="-6"/>
        </w:rPr>
        <w:t xml:space="preserve"> </w:t>
      </w:r>
      <w:r w:rsidRPr="00584F3A">
        <w:rPr>
          <w:rFonts w:asciiTheme="minorHAnsi" w:hAnsiTheme="minorHAnsi" w:cstheme="minorHAnsi"/>
          <w:b/>
          <w:i/>
          <w:color w:val="001F5F"/>
        </w:rPr>
        <w:t>In</w:t>
      </w:r>
      <w:r w:rsidRPr="00584F3A">
        <w:rPr>
          <w:rFonts w:asciiTheme="minorHAnsi" w:hAnsiTheme="minorHAnsi" w:cstheme="minorHAnsi"/>
          <w:b/>
          <w:i/>
          <w:color w:val="001F5F"/>
          <w:spacing w:val="1"/>
        </w:rPr>
        <w:t>d</w:t>
      </w:r>
      <w:r w:rsidRPr="00584F3A">
        <w:rPr>
          <w:rFonts w:asciiTheme="minorHAnsi" w:hAnsiTheme="minorHAnsi" w:cstheme="minorHAnsi"/>
          <w:b/>
          <w:i/>
          <w:color w:val="001F5F"/>
        </w:rPr>
        <w:t>ia</w:t>
      </w:r>
    </w:p>
    <w:p w14:paraId="2E1A3C8F" w14:textId="77777777" w:rsidR="009D058E" w:rsidRPr="00584F3A" w:rsidRDefault="00BD1831">
      <w:pPr>
        <w:spacing w:before="60" w:line="245" w:lineRule="auto"/>
        <w:ind w:left="1224" w:right="828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-1"/>
        </w:rPr>
        <w:t>R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de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C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nsu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Ma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t,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B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Ma</w:t>
      </w:r>
      <w:r w:rsidRPr="00584F3A">
        <w:rPr>
          <w:rFonts w:asciiTheme="minorHAnsi" w:hAnsiTheme="minorHAnsi" w:cstheme="minorHAnsi"/>
          <w:spacing w:val="-1"/>
        </w:rPr>
        <w:t>nag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t,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3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por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spacing w:val="3"/>
        </w:rPr>
        <w:t>T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  <w:spacing w:val="1"/>
        </w:rPr>
        <w:t>ad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3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3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ing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oped</w:t>
      </w:r>
      <w:r w:rsidRPr="00584F3A">
        <w:rPr>
          <w:rFonts w:asciiTheme="minorHAnsi" w:hAnsiTheme="minorHAnsi" w:cstheme="minorHAnsi"/>
        </w:rPr>
        <w:t xml:space="preserve">,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x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ed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q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lity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-1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pac</w:t>
      </w:r>
      <w:r w:rsidRPr="00584F3A">
        <w:rPr>
          <w:rFonts w:asciiTheme="minorHAnsi" w:hAnsiTheme="minorHAnsi" w:cstheme="minorHAnsi"/>
          <w:spacing w:val="-1"/>
        </w:rPr>
        <w:t>k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gin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opera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</w:rPr>
        <w:t>.</w:t>
      </w:r>
    </w:p>
    <w:p w14:paraId="3F9201CE" w14:textId="77777777" w:rsidR="009D058E" w:rsidRPr="00584F3A" w:rsidRDefault="009D058E">
      <w:pPr>
        <w:spacing w:before="1" w:line="140" w:lineRule="exact"/>
        <w:rPr>
          <w:rFonts w:asciiTheme="minorHAnsi" w:hAnsiTheme="minorHAnsi" w:cstheme="minorHAnsi"/>
          <w:sz w:val="14"/>
          <w:szCs w:val="14"/>
        </w:rPr>
      </w:pPr>
    </w:p>
    <w:p w14:paraId="5F5C1D17" w14:textId="77777777" w:rsidR="009D058E" w:rsidRPr="00584F3A" w:rsidRDefault="009D058E">
      <w:pPr>
        <w:spacing w:line="200" w:lineRule="exact"/>
        <w:rPr>
          <w:rFonts w:asciiTheme="minorHAnsi" w:hAnsiTheme="minorHAnsi" w:cstheme="minorHAnsi"/>
        </w:rPr>
      </w:pPr>
    </w:p>
    <w:p w14:paraId="6BD4F2B7" w14:textId="77777777" w:rsidR="009D058E" w:rsidRPr="00584F3A" w:rsidRDefault="009D058E">
      <w:pPr>
        <w:spacing w:line="200" w:lineRule="exact"/>
        <w:rPr>
          <w:rFonts w:asciiTheme="minorHAnsi" w:hAnsiTheme="minorHAnsi" w:cstheme="minorHAnsi"/>
        </w:rPr>
      </w:pPr>
    </w:p>
    <w:p w14:paraId="63703DE1" w14:textId="77777777" w:rsidR="009D058E" w:rsidRPr="00584F3A" w:rsidRDefault="00BD1831">
      <w:pPr>
        <w:spacing w:line="260" w:lineRule="exact"/>
        <w:ind w:left="864"/>
        <w:rPr>
          <w:rFonts w:asciiTheme="minorHAnsi" w:hAnsiTheme="minorHAnsi" w:cstheme="minorHAnsi"/>
          <w:sz w:val="19"/>
          <w:szCs w:val="19"/>
        </w:rPr>
      </w:pPr>
      <w:r w:rsidRPr="00584F3A">
        <w:rPr>
          <w:rFonts w:asciiTheme="minorHAnsi" w:hAnsiTheme="minorHAnsi" w:cstheme="minorHAnsi"/>
          <w:b/>
          <w:spacing w:val="1"/>
          <w:position w:val="-1"/>
          <w:sz w:val="24"/>
          <w:szCs w:val="24"/>
        </w:rPr>
        <w:t>E</w:t>
      </w:r>
      <w:r w:rsidRPr="00584F3A">
        <w:rPr>
          <w:rFonts w:asciiTheme="minorHAnsi" w:hAnsiTheme="minorHAnsi" w:cstheme="minorHAnsi"/>
          <w:b/>
          <w:position w:val="-1"/>
          <w:sz w:val="19"/>
          <w:szCs w:val="19"/>
        </w:rPr>
        <w:t>DUCA</w:t>
      </w:r>
      <w:r w:rsidRPr="00584F3A">
        <w:rPr>
          <w:rFonts w:asciiTheme="minorHAnsi" w:hAnsiTheme="minorHAnsi" w:cstheme="minorHAnsi"/>
          <w:b/>
          <w:spacing w:val="1"/>
          <w:position w:val="-1"/>
          <w:sz w:val="19"/>
          <w:szCs w:val="19"/>
        </w:rPr>
        <w:t>TI</w:t>
      </w:r>
      <w:r w:rsidRPr="00584F3A">
        <w:rPr>
          <w:rFonts w:asciiTheme="minorHAnsi" w:hAnsiTheme="minorHAnsi" w:cstheme="minorHAnsi"/>
          <w:b/>
          <w:spacing w:val="-1"/>
          <w:position w:val="-1"/>
          <w:sz w:val="19"/>
          <w:szCs w:val="19"/>
        </w:rPr>
        <w:t>O</w:t>
      </w:r>
      <w:r w:rsidRPr="00584F3A">
        <w:rPr>
          <w:rFonts w:asciiTheme="minorHAnsi" w:hAnsiTheme="minorHAnsi" w:cstheme="minorHAnsi"/>
          <w:b/>
          <w:position w:val="-1"/>
          <w:sz w:val="19"/>
          <w:szCs w:val="19"/>
        </w:rPr>
        <w:t>N</w:t>
      </w:r>
      <w:r w:rsidRPr="00584F3A">
        <w:rPr>
          <w:rFonts w:asciiTheme="minorHAnsi" w:hAnsiTheme="minorHAnsi" w:cstheme="minorHAnsi"/>
          <w:b/>
          <w:spacing w:val="-11"/>
          <w:position w:val="-1"/>
          <w:sz w:val="19"/>
          <w:szCs w:val="19"/>
        </w:rPr>
        <w:t xml:space="preserve"> </w:t>
      </w:r>
      <w:r w:rsidRPr="00584F3A">
        <w:rPr>
          <w:rFonts w:asciiTheme="minorHAnsi" w:hAnsiTheme="minorHAnsi" w:cstheme="minorHAnsi"/>
          <w:b/>
          <w:position w:val="-1"/>
          <w:sz w:val="24"/>
          <w:szCs w:val="24"/>
        </w:rPr>
        <w:t>/</w:t>
      </w:r>
      <w:r w:rsidRPr="00584F3A">
        <w:rPr>
          <w:rFonts w:asciiTheme="minorHAnsi" w:hAnsiTheme="minorHAnsi" w:cstheme="minorHAnsi"/>
          <w:b/>
          <w:spacing w:val="-11"/>
          <w:position w:val="-1"/>
          <w:sz w:val="24"/>
          <w:szCs w:val="24"/>
        </w:rPr>
        <w:t xml:space="preserve"> </w:t>
      </w:r>
      <w:r w:rsidRPr="00584F3A">
        <w:rPr>
          <w:rFonts w:asciiTheme="minorHAnsi" w:hAnsiTheme="minorHAnsi" w:cstheme="minorHAnsi"/>
          <w:b/>
          <w:spacing w:val="1"/>
          <w:position w:val="-1"/>
          <w:sz w:val="24"/>
          <w:szCs w:val="24"/>
        </w:rPr>
        <w:t>T</w:t>
      </w:r>
      <w:r w:rsidRPr="00584F3A">
        <w:rPr>
          <w:rFonts w:asciiTheme="minorHAnsi" w:hAnsiTheme="minorHAnsi" w:cstheme="minorHAnsi"/>
          <w:b/>
          <w:position w:val="-1"/>
          <w:sz w:val="19"/>
          <w:szCs w:val="19"/>
        </w:rPr>
        <w:t>RA</w:t>
      </w:r>
      <w:r w:rsidRPr="00584F3A">
        <w:rPr>
          <w:rFonts w:asciiTheme="minorHAnsi" w:hAnsiTheme="minorHAnsi" w:cstheme="minorHAnsi"/>
          <w:b/>
          <w:spacing w:val="1"/>
          <w:position w:val="-1"/>
          <w:sz w:val="19"/>
          <w:szCs w:val="19"/>
        </w:rPr>
        <w:t>I</w:t>
      </w:r>
      <w:r w:rsidRPr="00584F3A">
        <w:rPr>
          <w:rFonts w:asciiTheme="minorHAnsi" w:hAnsiTheme="minorHAnsi" w:cstheme="minorHAnsi"/>
          <w:b/>
          <w:position w:val="-1"/>
          <w:sz w:val="19"/>
          <w:szCs w:val="19"/>
        </w:rPr>
        <w:t>N</w:t>
      </w:r>
      <w:r w:rsidRPr="00584F3A">
        <w:rPr>
          <w:rFonts w:asciiTheme="minorHAnsi" w:hAnsiTheme="minorHAnsi" w:cstheme="minorHAnsi"/>
          <w:b/>
          <w:spacing w:val="1"/>
          <w:position w:val="-1"/>
          <w:sz w:val="19"/>
          <w:szCs w:val="19"/>
        </w:rPr>
        <w:t>I</w:t>
      </w:r>
      <w:r w:rsidRPr="00584F3A">
        <w:rPr>
          <w:rFonts w:asciiTheme="minorHAnsi" w:hAnsiTheme="minorHAnsi" w:cstheme="minorHAnsi"/>
          <w:b/>
          <w:position w:val="-1"/>
          <w:sz w:val="19"/>
          <w:szCs w:val="19"/>
        </w:rPr>
        <w:t>NG</w:t>
      </w:r>
    </w:p>
    <w:p w14:paraId="6402D40D" w14:textId="77777777" w:rsidR="009D058E" w:rsidRPr="00584F3A" w:rsidRDefault="009D058E">
      <w:pPr>
        <w:spacing w:before="15" w:line="200" w:lineRule="exact"/>
        <w:rPr>
          <w:rFonts w:asciiTheme="minorHAnsi" w:hAnsiTheme="minorHAnsi" w:cstheme="minorHAnsi"/>
        </w:rPr>
        <w:sectPr w:rsidR="009D058E" w:rsidRPr="00584F3A">
          <w:pgSz w:w="12240" w:h="15840"/>
          <w:pgMar w:top="860" w:right="0" w:bottom="280" w:left="0" w:header="664" w:footer="593" w:gutter="0"/>
          <w:cols w:space="720"/>
        </w:sectPr>
      </w:pPr>
    </w:p>
    <w:p w14:paraId="5B8DE577" w14:textId="77777777" w:rsidR="009D058E" w:rsidRPr="00584F3A" w:rsidRDefault="00BD1831">
      <w:pPr>
        <w:spacing w:before="33"/>
        <w:ind w:left="1872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b/>
          <w:i/>
        </w:rPr>
        <w:t>Uni</w:t>
      </w:r>
      <w:r w:rsidRPr="00584F3A">
        <w:rPr>
          <w:rFonts w:asciiTheme="minorHAnsi" w:hAnsiTheme="minorHAnsi" w:cstheme="minorHAnsi"/>
          <w:b/>
          <w:i/>
          <w:spacing w:val="1"/>
        </w:rPr>
        <w:t>ve</w:t>
      </w:r>
      <w:r w:rsidRPr="00584F3A">
        <w:rPr>
          <w:rFonts w:asciiTheme="minorHAnsi" w:hAnsiTheme="minorHAnsi" w:cstheme="minorHAnsi"/>
          <w:b/>
          <w:i/>
          <w:spacing w:val="-1"/>
        </w:rPr>
        <w:t>r</w:t>
      </w:r>
      <w:r w:rsidRPr="00584F3A">
        <w:rPr>
          <w:rFonts w:asciiTheme="minorHAnsi" w:hAnsiTheme="minorHAnsi" w:cstheme="minorHAnsi"/>
          <w:b/>
          <w:i/>
        </w:rPr>
        <w:t>sity</w:t>
      </w:r>
      <w:r w:rsidRPr="00584F3A">
        <w:rPr>
          <w:rFonts w:asciiTheme="minorHAnsi" w:hAnsiTheme="minorHAnsi" w:cstheme="minorHAnsi"/>
          <w:b/>
          <w:i/>
          <w:spacing w:val="-7"/>
        </w:rPr>
        <w:t xml:space="preserve"> </w:t>
      </w:r>
      <w:r w:rsidRPr="00584F3A">
        <w:rPr>
          <w:rFonts w:asciiTheme="minorHAnsi" w:hAnsiTheme="minorHAnsi" w:cstheme="minorHAnsi"/>
          <w:b/>
          <w:i/>
          <w:spacing w:val="1"/>
        </w:rPr>
        <w:t>o</w:t>
      </w:r>
      <w:r w:rsidRPr="00584F3A">
        <w:rPr>
          <w:rFonts w:asciiTheme="minorHAnsi" w:hAnsiTheme="minorHAnsi" w:cstheme="minorHAnsi"/>
          <w:b/>
          <w:i/>
        </w:rPr>
        <w:t>f</w:t>
      </w:r>
      <w:r w:rsidRPr="00584F3A">
        <w:rPr>
          <w:rFonts w:asciiTheme="minorHAnsi" w:hAnsiTheme="minorHAnsi" w:cstheme="minorHAnsi"/>
          <w:b/>
          <w:i/>
          <w:spacing w:val="-1"/>
        </w:rPr>
        <w:t xml:space="preserve"> R</w:t>
      </w:r>
      <w:r w:rsidRPr="00584F3A">
        <w:rPr>
          <w:rFonts w:asciiTheme="minorHAnsi" w:hAnsiTheme="minorHAnsi" w:cstheme="minorHAnsi"/>
          <w:b/>
          <w:i/>
        </w:rPr>
        <w:t>h</w:t>
      </w:r>
      <w:r w:rsidRPr="00584F3A">
        <w:rPr>
          <w:rFonts w:asciiTheme="minorHAnsi" w:hAnsiTheme="minorHAnsi" w:cstheme="minorHAnsi"/>
          <w:b/>
          <w:i/>
          <w:spacing w:val="1"/>
        </w:rPr>
        <w:t>od</w:t>
      </w:r>
      <w:r w:rsidRPr="00584F3A">
        <w:rPr>
          <w:rFonts w:asciiTheme="minorHAnsi" w:hAnsiTheme="minorHAnsi" w:cstheme="minorHAnsi"/>
          <w:b/>
          <w:i/>
        </w:rPr>
        <w:t>e</w:t>
      </w:r>
      <w:r w:rsidRPr="00584F3A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584F3A">
        <w:rPr>
          <w:rFonts w:asciiTheme="minorHAnsi" w:hAnsiTheme="minorHAnsi" w:cstheme="minorHAnsi"/>
          <w:b/>
          <w:i/>
          <w:spacing w:val="-1"/>
        </w:rPr>
        <w:t>I</w:t>
      </w:r>
      <w:r w:rsidRPr="00584F3A">
        <w:rPr>
          <w:rFonts w:asciiTheme="minorHAnsi" w:hAnsiTheme="minorHAnsi" w:cstheme="minorHAnsi"/>
          <w:b/>
          <w:i/>
        </w:rPr>
        <w:t>sl</w:t>
      </w:r>
      <w:r w:rsidRPr="00584F3A">
        <w:rPr>
          <w:rFonts w:asciiTheme="minorHAnsi" w:hAnsiTheme="minorHAnsi" w:cstheme="minorHAnsi"/>
          <w:b/>
          <w:i/>
          <w:spacing w:val="1"/>
        </w:rPr>
        <w:t>a</w:t>
      </w:r>
      <w:r w:rsidRPr="00584F3A">
        <w:rPr>
          <w:rFonts w:asciiTheme="minorHAnsi" w:hAnsiTheme="minorHAnsi" w:cstheme="minorHAnsi"/>
          <w:b/>
          <w:i/>
        </w:rPr>
        <w:t>nd</w:t>
      </w:r>
    </w:p>
    <w:p w14:paraId="6DA8F1E6" w14:textId="77777777" w:rsidR="009D058E" w:rsidRPr="00584F3A" w:rsidRDefault="00BD1831">
      <w:pPr>
        <w:spacing w:line="245" w:lineRule="auto"/>
        <w:ind w:left="1872" w:right="153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1"/>
        </w:rPr>
        <w:t>Ma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, G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3.</w:t>
      </w:r>
      <w:r w:rsidRPr="00584F3A">
        <w:rPr>
          <w:rFonts w:asciiTheme="minorHAnsi" w:hAnsiTheme="minorHAnsi" w:cstheme="minorHAnsi"/>
        </w:rPr>
        <w:t>9</w:t>
      </w:r>
    </w:p>
    <w:p w14:paraId="0555056F" w14:textId="77777777" w:rsidR="009D058E" w:rsidRPr="00584F3A" w:rsidRDefault="00BD1831">
      <w:pPr>
        <w:ind w:left="1872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1"/>
        </w:rPr>
        <w:t>M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: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1"/>
        </w:rPr>
        <w:t>nf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3"/>
        </w:rPr>
        <w:t>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  <w:spacing w:val="-1"/>
        </w:rPr>
        <w:t>hn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y</w:t>
      </w:r>
    </w:p>
    <w:p w14:paraId="29BE36FC" w14:textId="77777777" w:rsidR="009D058E" w:rsidRPr="00584F3A" w:rsidRDefault="00BD1831">
      <w:pPr>
        <w:spacing w:before="5"/>
        <w:ind w:left="1872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1"/>
        </w:rPr>
        <w:t>M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: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Mar</w:t>
      </w:r>
      <w:r w:rsidRPr="00584F3A">
        <w:rPr>
          <w:rFonts w:asciiTheme="minorHAnsi" w:hAnsiTheme="minorHAnsi" w:cstheme="minorHAnsi"/>
          <w:spacing w:val="-1"/>
        </w:rPr>
        <w:t>k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</w:p>
    <w:p w14:paraId="01503C37" w14:textId="77777777" w:rsidR="009D058E" w:rsidRPr="00584F3A" w:rsidRDefault="00BD1831">
      <w:pPr>
        <w:spacing w:before="5"/>
        <w:ind w:left="1872" w:right="-5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1"/>
        </w:rPr>
        <w:t>Me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be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</w:rPr>
        <w:t>HI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K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2"/>
        </w:rPr>
        <w:t>PP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</w:rPr>
        <w:t>HI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–</w:t>
      </w:r>
      <w:r w:rsidRPr="00584F3A">
        <w:rPr>
          <w:rFonts w:asciiTheme="minorHAnsi" w:hAnsiTheme="minorHAnsi" w:cstheme="minorHAnsi"/>
          <w:spacing w:val="1"/>
        </w:rPr>
        <w:t xml:space="preserve"> Na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</w:p>
    <w:p w14:paraId="7E22B536" w14:textId="77777777" w:rsidR="009D058E" w:rsidRPr="00584F3A" w:rsidRDefault="00BD1831">
      <w:pPr>
        <w:spacing w:before="5"/>
        <w:ind w:left="1837" w:right="1819"/>
        <w:jc w:val="center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</w:rPr>
        <w:t>H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  <w:w w:val="99"/>
        </w:rPr>
        <w:t>S</w:t>
      </w:r>
      <w:r w:rsidRPr="00584F3A">
        <w:rPr>
          <w:rFonts w:asciiTheme="minorHAnsi" w:hAnsiTheme="minorHAnsi" w:cstheme="minorHAnsi"/>
          <w:spacing w:val="1"/>
          <w:w w:val="99"/>
        </w:rPr>
        <w:t>oc</w:t>
      </w:r>
      <w:r w:rsidRPr="00584F3A">
        <w:rPr>
          <w:rFonts w:asciiTheme="minorHAnsi" w:hAnsiTheme="minorHAnsi" w:cstheme="minorHAnsi"/>
          <w:w w:val="99"/>
        </w:rPr>
        <w:t>i</w:t>
      </w:r>
      <w:r w:rsidRPr="00584F3A">
        <w:rPr>
          <w:rFonts w:asciiTheme="minorHAnsi" w:hAnsiTheme="minorHAnsi" w:cstheme="minorHAnsi"/>
          <w:spacing w:val="1"/>
          <w:w w:val="99"/>
        </w:rPr>
        <w:t>e</w:t>
      </w:r>
      <w:r w:rsidRPr="00584F3A">
        <w:rPr>
          <w:rFonts w:asciiTheme="minorHAnsi" w:hAnsiTheme="minorHAnsi" w:cstheme="minorHAnsi"/>
          <w:w w:val="99"/>
        </w:rPr>
        <w:t>ty</w:t>
      </w:r>
    </w:p>
    <w:p w14:paraId="148ED168" w14:textId="77777777" w:rsidR="009D058E" w:rsidRPr="00584F3A" w:rsidRDefault="009D058E">
      <w:pPr>
        <w:spacing w:before="4" w:line="280" w:lineRule="exact"/>
        <w:rPr>
          <w:rFonts w:asciiTheme="minorHAnsi" w:hAnsiTheme="minorHAnsi" w:cstheme="minorHAnsi"/>
          <w:sz w:val="28"/>
          <w:szCs w:val="28"/>
        </w:rPr>
      </w:pPr>
    </w:p>
    <w:p w14:paraId="46043A4E" w14:textId="77777777" w:rsidR="009D058E" w:rsidRPr="00584F3A" w:rsidRDefault="00BD1831">
      <w:pPr>
        <w:spacing w:line="243" w:lineRule="auto"/>
        <w:ind w:left="1872" w:right="648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b/>
          <w:i/>
        </w:rPr>
        <w:t>Uni</w:t>
      </w:r>
      <w:r w:rsidRPr="00584F3A">
        <w:rPr>
          <w:rFonts w:asciiTheme="minorHAnsi" w:hAnsiTheme="minorHAnsi" w:cstheme="minorHAnsi"/>
          <w:b/>
          <w:i/>
          <w:spacing w:val="1"/>
        </w:rPr>
        <w:t>ve</w:t>
      </w:r>
      <w:r w:rsidRPr="00584F3A">
        <w:rPr>
          <w:rFonts w:asciiTheme="minorHAnsi" w:hAnsiTheme="minorHAnsi" w:cstheme="minorHAnsi"/>
          <w:b/>
          <w:i/>
          <w:spacing w:val="-1"/>
        </w:rPr>
        <w:t>r</w:t>
      </w:r>
      <w:r w:rsidRPr="00584F3A">
        <w:rPr>
          <w:rFonts w:asciiTheme="minorHAnsi" w:hAnsiTheme="minorHAnsi" w:cstheme="minorHAnsi"/>
          <w:b/>
          <w:i/>
        </w:rPr>
        <w:t>sity</w:t>
      </w:r>
      <w:r w:rsidRPr="00584F3A">
        <w:rPr>
          <w:rFonts w:asciiTheme="minorHAnsi" w:hAnsiTheme="minorHAnsi" w:cstheme="minorHAnsi"/>
          <w:b/>
          <w:i/>
          <w:spacing w:val="-7"/>
        </w:rPr>
        <w:t xml:space="preserve"> </w:t>
      </w:r>
      <w:r w:rsidRPr="00584F3A">
        <w:rPr>
          <w:rFonts w:asciiTheme="minorHAnsi" w:hAnsiTheme="minorHAnsi" w:cstheme="minorHAnsi"/>
          <w:b/>
          <w:i/>
          <w:spacing w:val="1"/>
        </w:rPr>
        <w:t>o</w:t>
      </w:r>
      <w:r w:rsidRPr="00584F3A">
        <w:rPr>
          <w:rFonts w:asciiTheme="minorHAnsi" w:hAnsiTheme="minorHAnsi" w:cstheme="minorHAnsi"/>
          <w:b/>
          <w:i/>
        </w:rPr>
        <w:t>f</w:t>
      </w:r>
      <w:r w:rsidRPr="00584F3A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584F3A">
        <w:rPr>
          <w:rFonts w:asciiTheme="minorHAnsi" w:hAnsiTheme="minorHAnsi" w:cstheme="minorHAnsi"/>
          <w:b/>
          <w:i/>
          <w:spacing w:val="1"/>
        </w:rPr>
        <w:t>Mad</w:t>
      </w:r>
      <w:r w:rsidRPr="00584F3A">
        <w:rPr>
          <w:rFonts w:asciiTheme="minorHAnsi" w:hAnsiTheme="minorHAnsi" w:cstheme="minorHAnsi"/>
          <w:b/>
          <w:i/>
          <w:spacing w:val="-1"/>
        </w:rPr>
        <w:t>r</w:t>
      </w:r>
      <w:r w:rsidRPr="00584F3A">
        <w:rPr>
          <w:rFonts w:asciiTheme="minorHAnsi" w:hAnsiTheme="minorHAnsi" w:cstheme="minorHAnsi"/>
          <w:b/>
          <w:i/>
          <w:spacing w:val="1"/>
        </w:rPr>
        <w:t>a</w:t>
      </w:r>
      <w:r w:rsidRPr="00584F3A">
        <w:rPr>
          <w:rFonts w:asciiTheme="minorHAnsi" w:hAnsiTheme="minorHAnsi" w:cstheme="minorHAnsi"/>
          <w:b/>
          <w:i/>
          <w:spacing w:val="-1"/>
        </w:rPr>
        <w:t>s</w:t>
      </w:r>
      <w:r w:rsidRPr="00584F3A">
        <w:rPr>
          <w:rFonts w:asciiTheme="minorHAnsi" w:hAnsiTheme="minorHAnsi" w:cstheme="minorHAnsi"/>
          <w:b/>
          <w:i/>
        </w:rPr>
        <w:t>,</w:t>
      </w:r>
      <w:r w:rsidRPr="00584F3A">
        <w:rPr>
          <w:rFonts w:asciiTheme="minorHAnsi" w:hAnsiTheme="minorHAnsi" w:cstheme="minorHAnsi"/>
          <w:b/>
          <w:i/>
          <w:spacing w:val="-6"/>
        </w:rPr>
        <w:t xml:space="preserve"> </w:t>
      </w:r>
      <w:r w:rsidRPr="00584F3A">
        <w:rPr>
          <w:rFonts w:asciiTheme="minorHAnsi" w:hAnsiTheme="minorHAnsi" w:cstheme="minorHAnsi"/>
          <w:b/>
          <w:i/>
        </w:rPr>
        <w:t>In</w:t>
      </w:r>
      <w:r w:rsidRPr="00584F3A">
        <w:rPr>
          <w:rFonts w:asciiTheme="minorHAnsi" w:hAnsiTheme="minorHAnsi" w:cstheme="minorHAnsi"/>
          <w:b/>
          <w:i/>
          <w:spacing w:val="1"/>
        </w:rPr>
        <w:t>d</w:t>
      </w:r>
      <w:r w:rsidRPr="00584F3A">
        <w:rPr>
          <w:rFonts w:asciiTheme="minorHAnsi" w:hAnsiTheme="minorHAnsi" w:cstheme="minorHAnsi"/>
          <w:b/>
          <w:i/>
        </w:rPr>
        <w:t xml:space="preserve">ia </w:t>
      </w:r>
      <w:r w:rsidRPr="00584F3A">
        <w:rPr>
          <w:rFonts w:asciiTheme="minorHAnsi" w:hAnsiTheme="minorHAnsi" w:cstheme="minorHAnsi"/>
          <w:spacing w:val="1"/>
        </w:rPr>
        <w:t>Madra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Ch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C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ll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 xml:space="preserve">e </w:t>
      </w:r>
      <w:r w:rsidRPr="00584F3A">
        <w:rPr>
          <w:rFonts w:asciiTheme="minorHAnsi" w:hAnsiTheme="minorHAnsi" w:cstheme="minorHAnsi"/>
          <w:spacing w:val="2"/>
        </w:rPr>
        <w:t>B</w:t>
      </w:r>
      <w:r w:rsidRPr="00584F3A">
        <w:rPr>
          <w:rFonts w:asciiTheme="minorHAnsi" w:hAnsiTheme="minorHAnsi" w:cstheme="minorHAnsi"/>
          <w:spacing w:val="1"/>
        </w:rPr>
        <w:t>ac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ts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(Eco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s H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)</w:t>
      </w:r>
    </w:p>
    <w:p w14:paraId="2B3D8CAB" w14:textId="77777777" w:rsidR="009D058E" w:rsidRPr="00584F3A" w:rsidRDefault="009D058E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734A36CA" w14:textId="77777777" w:rsidR="009D058E" w:rsidRPr="00584F3A" w:rsidRDefault="00BD1831">
      <w:pPr>
        <w:ind w:left="1855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i/>
          <w:spacing w:val="-1"/>
        </w:rPr>
        <w:t>N</w:t>
      </w:r>
      <w:r w:rsidRPr="00584F3A">
        <w:rPr>
          <w:rFonts w:asciiTheme="minorHAnsi" w:hAnsiTheme="minorHAnsi" w:cstheme="minorHAnsi"/>
          <w:i/>
          <w:spacing w:val="1"/>
        </w:rPr>
        <w:t>u</w:t>
      </w:r>
      <w:r w:rsidRPr="00584F3A">
        <w:rPr>
          <w:rFonts w:asciiTheme="minorHAnsi" w:hAnsiTheme="minorHAnsi" w:cstheme="minorHAnsi"/>
          <w:i/>
        </w:rPr>
        <w:t>m</w:t>
      </w:r>
      <w:r w:rsidRPr="00584F3A">
        <w:rPr>
          <w:rFonts w:asciiTheme="minorHAnsi" w:hAnsiTheme="minorHAnsi" w:cstheme="minorHAnsi"/>
          <w:i/>
          <w:spacing w:val="1"/>
        </w:rPr>
        <w:t>e</w:t>
      </w:r>
      <w:r w:rsidRPr="00584F3A">
        <w:rPr>
          <w:rFonts w:asciiTheme="minorHAnsi" w:hAnsiTheme="minorHAnsi" w:cstheme="minorHAnsi"/>
          <w:i/>
          <w:spacing w:val="-1"/>
        </w:rPr>
        <w:t>r</w:t>
      </w:r>
      <w:r w:rsidRPr="00584F3A">
        <w:rPr>
          <w:rFonts w:asciiTheme="minorHAnsi" w:hAnsiTheme="minorHAnsi" w:cstheme="minorHAnsi"/>
          <w:i/>
          <w:spacing w:val="1"/>
        </w:rPr>
        <w:t>ou</w:t>
      </w:r>
      <w:r w:rsidRPr="00584F3A">
        <w:rPr>
          <w:rFonts w:asciiTheme="minorHAnsi" w:hAnsiTheme="minorHAnsi" w:cstheme="minorHAnsi"/>
          <w:i/>
        </w:rPr>
        <w:t>s</w:t>
      </w:r>
      <w:r w:rsidRPr="00584F3A">
        <w:rPr>
          <w:rFonts w:asciiTheme="minorHAnsi" w:hAnsiTheme="minorHAnsi" w:cstheme="minorHAnsi"/>
          <w:i/>
          <w:spacing w:val="-8"/>
        </w:rPr>
        <w:t xml:space="preserve"> </w:t>
      </w:r>
      <w:r w:rsidRPr="00584F3A">
        <w:rPr>
          <w:rFonts w:asciiTheme="minorHAnsi" w:hAnsiTheme="minorHAnsi" w:cstheme="minorHAnsi"/>
          <w:i/>
          <w:spacing w:val="1"/>
        </w:rPr>
        <w:t>o</w:t>
      </w:r>
      <w:r w:rsidRPr="00584F3A">
        <w:rPr>
          <w:rFonts w:asciiTheme="minorHAnsi" w:hAnsiTheme="minorHAnsi" w:cstheme="minorHAnsi"/>
          <w:i/>
        </w:rPr>
        <w:t>t</w:t>
      </w:r>
      <w:r w:rsidRPr="00584F3A">
        <w:rPr>
          <w:rFonts w:asciiTheme="minorHAnsi" w:hAnsiTheme="minorHAnsi" w:cstheme="minorHAnsi"/>
          <w:i/>
          <w:spacing w:val="1"/>
        </w:rPr>
        <w:t>he</w:t>
      </w:r>
      <w:r w:rsidRPr="00584F3A">
        <w:rPr>
          <w:rFonts w:asciiTheme="minorHAnsi" w:hAnsiTheme="minorHAnsi" w:cstheme="minorHAnsi"/>
          <w:i/>
        </w:rPr>
        <w:t>r</w:t>
      </w:r>
      <w:r w:rsidRPr="00584F3A">
        <w:rPr>
          <w:rFonts w:asciiTheme="minorHAnsi" w:hAnsiTheme="minorHAnsi" w:cstheme="minorHAnsi"/>
          <w:i/>
          <w:spacing w:val="-4"/>
        </w:rPr>
        <w:t xml:space="preserve"> </w:t>
      </w:r>
      <w:r w:rsidRPr="00584F3A">
        <w:rPr>
          <w:rFonts w:asciiTheme="minorHAnsi" w:hAnsiTheme="minorHAnsi" w:cstheme="minorHAnsi"/>
          <w:i/>
          <w:spacing w:val="1"/>
        </w:rPr>
        <w:t>con</w:t>
      </w:r>
      <w:r w:rsidRPr="00584F3A">
        <w:rPr>
          <w:rFonts w:asciiTheme="minorHAnsi" w:hAnsiTheme="minorHAnsi" w:cstheme="minorHAnsi"/>
          <w:i/>
        </w:rPr>
        <w:t>f</w:t>
      </w:r>
      <w:r w:rsidRPr="00584F3A">
        <w:rPr>
          <w:rFonts w:asciiTheme="minorHAnsi" w:hAnsiTheme="minorHAnsi" w:cstheme="minorHAnsi"/>
          <w:i/>
          <w:spacing w:val="1"/>
        </w:rPr>
        <w:t>e</w:t>
      </w:r>
      <w:r w:rsidRPr="00584F3A">
        <w:rPr>
          <w:rFonts w:asciiTheme="minorHAnsi" w:hAnsiTheme="minorHAnsi" w:cstheme="minorHAnsi"/>
          <w:i/>
          <w:spacing w:val="-1"/>
        </w:rPr>
        <w:t>r</w:t>
      </w:r>
      <w:r w:rsidRPr="00584F3A">
        <w:rPr>
          <w:rFonts w:asciiTheme="minorHAnsi" w:hAnsiTheme="minorHAnsi" w:cstheme="minorHAnsi"/>
          <w:i/>
          <w:spacing w:val="1"/>
        </w:rPr>
        <w:t>enc</w:t>
      </w:r>
      <w:r w:rsidRPr="00584F3A">
        <w:rPr>
          <w:rFonts w:asciiTheme="minorHAnsi" w:hAnsiTheme="minorHAnsi" w:cstheme="minorHAnsi"/>
          <w:i/>
        </w:rPr>
        <w:t>es</w:t>
      </w:r>
      <w:r w:rsidRPr="00584F3A">
        <w:rPr>
          <w:rFonts w:asciiTheme="minorHAnsi" w:hAnsiTheme="minorHAnsi" w:cstheme="minorHAnsi"/>
          <w:i/>
          <w:spacing w:val="-10"/>
        </w:rPr>
        <w:t xml:space="preserve"> </w:t>
      </w:r>
      <w:r w:rsidRPr="00584F3A">
        <w:rPr>
          <w:rFonts w:asciiTheme="minorHAnsi" w:hAnsiTheme="minorHAnsi" w:cstheme="minorHAnsi"/>
          <w:i/>
        </w:rPr>
        <w:t>&amp;</w:t>
      </w:r>
    </w:p>
    <w:p w14:paraId="0124C5D8" w14:textId="77777777" w:rsidR="009D058E" w:rsidRPr="00584F3A" w:rsidRDefault="00BD1831">
      <w:pPr>
        <w:spacing w:before="5"/>
        <w:ind w:left="1820" w:right="2431"/>
        <w:jc w:val="center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i/>
          <w:spacing w:val="1"/>
          <w:w w:val="99"/>
        </w:rPr>
        <w:t>c</w:t>
      </w:r>
      <w:r w:rsidRPr="00584F3A">
        <w:rPr>
          <w:rFonts w:asciiTheme="minorHAnsi" w:hAnsiTheme="minorHAnsi" w:cstheme="minorHAnsi"/>
          <w:i/>
          <w:w w:val="99"/>
        </w:rPr>
        <w:t>l</w:t>
      </w:r>
      <w:r w:rsidRPr="00584F3A">
        <w:rPr>
          <w:rFonts w:asciiTheme="minorHAnsi" w:hAnsiTheme="minorHAnsi" w:cstheme="minorHAnsi"/>
          <w:i/>
          <w:spacing w:val="1"/>
          <w:w w:val="99"/>
        </w:rPr>
        <w:t>a</w:t>
      </w:r>
      <w:r w:rsidRPr="00584F3A">
        <w:rPr>
          <w:rFonts w:asciiTheme="minorHAnsi" w:hAnsiTheme="minorHAnsi" w:cstheme="minorHAnsi"/>
          <w:i/>
          <w:spacing w:val="-1"/>
          <w:w w:val="99"/>
        </w:rPr>
        <w:t>s</w:t>
      </w:r>
      <w:r w:rsidRPr="00584F3A">
        <w:rPr>
          <w:rFonts w:asciiTheme="minorHAnsi" w:hAnsiTheme="minorHAnsi" w:cstheme="minorHAnsi"/>
          <w:i/>
          <w:w w:val="99"/>
        </w:rPr>
        <w:t>ses</w:t>
      </w:r>
    </w:p>
    <w:p w14:paraId="7AC696A7" w14:textId="77777777" w:rsidR="009D058E" w:rsidRPr="00584F3A" w:rsidRDefault="00BD1831">
      <w:pPr>
        <w:spacing w:before="33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</w:rPr>
        <w:br w:type="column"/>
      </w:r>
      <w:r w:rsidRPr="00584F3A">
        <w:rPr>
          <w:rFonts w:asciiTheme="minorHAnsi" w:hAnsiTheme="minorHAnsi" w:cstheme="minorHAnsi"/>
          <w:b/>
          <w:i/>
          <w:spacing w:val="-1"/>
        </w:rPr>
        <w:t>C</w:t>
      </w:r>
      <w:r w:rsidRPr="00584F3A">
        <w:rPr>
          <w:rFonts w:asciiTheme="minorHAnsi" w:hAnsiTheme="minorHAnsi" w:cstheme="minorHAnsi"/>
          <w:b/>
          <w:i/>
          <w:spacing w:val="1"/>
        </w:rPr>
        <w:t>o</w:t>
      </w:r>
      <w:r w:rsidRPr="00584F3A">
        <w:rPr>
          <w:rFonts w:asciiTheme="minorHAnsi" w:hAnsiTheme="minorHAnsi" w:cstheme="minorHAnsi"/>
          <w:b/>
          <w:i/>
        </w:rPr>
        <w:t>ntinuing</w:t>
      </w:r>
      <w:r w:rsidRPr="00584F3A">
        <w:rPr>
          <w:rFonts w:asciiTheme="minorHAnsi" w:hAnsiTheme="minorHAnsi" w:cstheme="minorHAnsi"/>
          <w:b/>
          <w:i/>
          <w:spacing w:val="-7"/>
        </w:rPr>
        <w:t xml:space="preserve"> </w:t>
      </w:r>
      <w:r w:rsidRPr="00584F3A">
        <w:rPr>
          <w:rFonts w:asciiTheme="minorHAnsi" w:hAnsiTheme="minorHAnsi" w:cstheme="minorHAnsi"/>
          <w:b/>
          <w:i/>
          <w:spacing w:val="-1"/>
        </w:rPr>
        <w:t>E</w:t>
      </w:r>
      <w:r w:rsidRPr="00584F3A">
        <w:rPr>
          <w:rFonts w:asciiTheme="minorHAnsi" w:hAnsiTheme="minorHAnsi" w:cstheme="minorHAnsi"/>
          <w:b/>
          <w:i/>
          <w:spacing w:val="1"/>
        </w:rPr>
        <w:t>d</w:t>
      </w:r>
      <w:r w:rsidRPr="00584F3A">
        <w:rPr>
          <w:rFonts w:asciiTheme="minorHAnsi" w:hAnsiTheme="minorHAnsi" w:cstheme="minorHAnsi"/>
          <w:b/>
          <w:i/>
        </w:rPr>
        <w:t>u</w:t>
      </w:r>
      <w:r w:rsidRPr="00584F3A">
        <w:rPr>
          <w:rFonts w:asciiTheme="minorHAnsi" w:hAnsiTheme="minorHAnsi" w:cstheme="minorHAnsi"/>
          <w:b/>
          <w:i/>
          <w:spacing w:val="1"/>
        </w:rPr>
        <w:t>ca</w:t>
      </w:r>
      <w:r w:rsidRPr="00584F3A">
        <w:rPr>
          <w:rFonts w:asciiTheme="minorHAnsi" w:hAnsiTheme="minorHAnsi" w:cstheme="minorHAnsi"/>
          <w:b/>
          <w:i/>
        </w:rPr>
        <w:t>ti</w:t>
      </w:r>
      <w:r w:rsidRPr="00584F3A">
        <w:rPr>
          <w:rFonts w:asciiTheme="minorHAnsi" w:hAnsiTheme="minorHAnsi" w:cstheme="minorHAnsi"/>
          <w:b/>
          <w:i/>
          <w:spacing w:val="1"/>
        </w:rPr>
        <w:t>o</w:t>
      </w:r>
      <w:r w:rsidRPr="00584F3A">
        <w:rPr>
          <w:rFonts w:asciiTheme="minorHAnsi" w:hAnsiTheme="minorHAnsi" w:cstheme="minorHAnsi"/>
          <w:b/>
          <w:i/>
        </w:rPr>
        <w:t>n</w:t>
      </w:r>
    </w:p>
    <w:p w14:paraId="2F8E84CC" w14:textId="77777777" w:rsidR="009D058E" w:rsidRPr="00584F3A" w:rsidRDefault="00BD1831">
      <w:pPr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i/>
          <w:spacing w:val="1"/>
          <w:w w:val="99"/>
          <w:u w:color="000000"/>
        </w:rPr>
        <w:t>Hea</w:t>
      </w:r>
      <w:r w:rsidRPr="00584F3A">
        <w:rPr>
          <w:rFonts w:asciiTheme="minorHAnsi" w:hAnsiTheme="minorHAnsi" w:cstheme="minorHAnsi"/>
          <w:i/>
          <w:w w:val="99"/>
          <w:u w:color="000000"/>
        </w:rPr>
        <w:t>lth</w:t>
      </w:r>
      <w:r w:rsidRPr="00584F3A">
        <w:rPr>
          <w:rFonts w:asciiTheme="minorHAnsi" w:hAnsiTheme="minorHAnsi" w:cstheme="minorHAnsi"/>
          <w:i/>
          <w:spacing w:val="-92"/>
          <w:w w:val="99"/>
          <w:u w:color="000000"/>
        </w:rPr>
        <w:t xml:space="preserve"> </w:t>
      </w:r>
      <w:r w:rsidRPr="00584F3A">
        <w:rPr>
          <w:rFonts w:asciiTheme="minorHAnsi" w:hAnsiTheme="minorHAnsi" w:cstheme="minorHAnsi"/>
          <w:i/>
          <w:spacing w:val="1"/>
          <w:w w:val="99"/>
          <w:u w:color="000000"/>
        </w:rPr>
        <w:t>In</w:t>
      </w:r>
      <w:r w:rsidRPr="00584F3A">
        <w:rPr>
          <w:rFonts w:asciiTheme="minorHAnsi" w:hAnsiTheme="minorHAnsi" w:cstheme="minorHAnsi"/>
          <w:i/>
          <w:w w:val="99"/>
          <w:u w:color="000000"/>
        </w:rPr>
        <w:t>s</w:t>
      </w:r>
      <w:r w:rsidRPr="00584F3A">
        <w:rPr>
          <w:rFonts w:asciiTheme="minorHAnsi" w:hAnsiTheme="minorHAnsi" w:cstheme="minorHAnsi"/>
          <w:i/>
          <w:spacing w:val="1"/>
          <w:w w:val="99"/>
          <w:u w:color="000000"/>
        </w:rPr>
        <w:t>u</w:t>
      </w:r>
      <w:r w:rsidRPr="00584F3A">
        <w:rPr>
          <w:rFonts w:asciiTheme="minorHAnsi" w:hAnsiTheme="minorHAnsi" w:cstheme="minorHAnsi"/>
          <w:i/>
          <w:spacing w:val="-1"/>
          <w:w w:val="99"/>
          <w:u w:color="000000"/>
        </w:rPr>
        <w:t>r</w:t>
      </w:r>
      <w:r w:rsidRPr="00584F3A">
        <w:rPr>
          <w:rFonts w:asciiTheme="minorHAnsi" w:hAnsiTheme="minorHAnsi" w:cstheme="minorHAnsi"/>
          <w:i/>
          <w:spacing w:val="1"/>
          <w:w w:val="99"/>
          <w:u w:color="000000"/>
        </w:rPr>
        <w:t>anc</w:t>
      </w:r>
      <w:r w:rsidRPr="00584F3A">
        <w:rPr>
          <w:rFonts w:asciiTheme="minorHAnsi" w:hAnsiTheme="minorHAnsi" w:cstheme="minorHAnsi"/>
          <w:i/>
          <w:w w:val="99"/>
          <w:u w:color="000000"/>
        </w:rPr>
        <w:t>e</w:t>
      </w:r>
      <w:r w:rsidRPr="00584F3A">
        <w:rPr>
          <w:rFonts w:asciiTheme="minorHAnsi" w:hAnsiTheme="minorHAnsi" w:cstheme="minorHAnsi"/>
          <w:i/>
          <w:spacing w:val="-92"/>
          <w:w w:val="99"/>
          <w:u w:color="000000"/>
        </w:rPr>
        <w:t xml:space="preserve"> </w:t>
      </w:r>
      <w:r w:rsidRPr="00584F3A">
        <w:rPr>
          <w:rFonts w:asciiTheme="minorHAnsi" w:hAnsiTheme="minorHAnsi" w:cstheme="minorHAnsi"/>
          <w:i/>
          <w:w w:val="99"/>
          <w:u w:color="000000"/>
        </w:rPr>
        <w:t>&amp;</w:t>
      </w:r>
      <w:r w:rsidRPr="00584F3A">
        <w:rPr>
          <w:rFonts w:asciiTheme="minorHAnsi" w:hAnsiTheme="minorHAnsi" w:cstheme="minorHAnsi"/>
          <w:i/>
          <w:spacing w:val="-101"/>
          <w:w w:val="99"/>
          <w:u w:color="000000"/>
        </w:rPr>
        <w:t xml:space="preserve"> </w:t>
      </w:r>
      <w:r w:rsidRPr="00584F3A">
        <w:rPr>
          <w:rFonts w:asciiTheme="minorHAnsi" w:hAnsiTheme="minorHAnsi" w:cstheme="minorHAnsi"/>
          <w:i/>
          <w:u w:color="000000"/>
        </w:rPr>
        <w:t>H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IPA</w:t>
      </w:r>
      <w:r w:rsidRPr="00584F3A">
        <w:rPr>
          <w:rFonts w:asciiTheme="minorHAnsi" w:hAnsiTheme="minorHAnsi" w:cstheme="minorHAnsi"/>
          <w:i/>
          <w:u w:color="000000"/>
        </w:rPr>
        <w:t>A</w:t>
      </w:r>
    </w:p>
    <w:p w14:paraId="09895C5B" w14:textId="77777777" w:rsidR="009D058E" w:rsidRPr="00584F3A" w:rsidRDefault="00BD1831">
      <w:pPr>
        <w:spacing w:before="5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1"/>
        </w:rPr>
        <w:t>M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lti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le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co</w:t>
      </w:r>
      <w:r w:rsidRPr="00584F3A">
        <w:rPr>
          <w:rFonts w:asciiTheme="minorHAnsi" w:hAnsiTheme="minorHAnsi" w:cstheme="minorHAnsi"/>
          <w:spacing w:val="-1"/>
        </w:rPr>
        <w:t>nf</w:t>
      </w:r>
      <w:r w:rsidRPr="00584F3A">
        <w:rPr>
          <w:rFonts w:asciiTheme="minorHAnsi" w:hAnsiTheme="minorHAnsi" w:cstheme="minorHAnsi"/>
          <w:spacing w:val="1"/>
        </w:rPr>
        <w:t>ere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1"/>
        </w:rPr>
        <w:t>kg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p</w:t>
      </w:r>
      <w:r w:rsidRPr="00584F3A">
        <w:rPr>
          <w:rFonts w:asciiTheme="minorHAnsi" w:hAnsiTheme="minorHAnsi" w:cstheme="minorHAnsi"/>
        </w:rPr>
        <w:t>s</w:t>
      </w:r>
    </w:p>
    <w:p w14:paraId="75A8C527" w14:textId="77777777" w:rsidR="009D058E" w:rsidRPr="00584F3A" w:rsidRDefault="00BD1831">
      <w:pPr>
        <w:spacing w:before="5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i/>
          <w:spacing w:val="1"/>
          <w:w w:val="99"/>
          <w:u w:color="000000"/>
        </w:rPr>
        <w:t>Sun</w:t>
      </w:r>
      <w:r w:rsidRPr="00584F3A">
        <w:rPr>
          <w:rFonts w:asciiTheme="minorHAnsi" w:hAnsiTheme="minorHAnsi" w:cstheme="minorHAnsi"/>
          <w:i/>
          <w:w w:val="99"/>
          <w:u w:color="000000"/>
        </w:rPr>
        <w:t>/</w:t>
      </w:r>
      <w:r w:rsidRPr="00584F3A">
        <w:rPr>
          <w:rFonts w:asciiTheme="minorHAnsi" w:hAnsiTheme="minorHAnsi" w:cstheme="minorHAnsi"/>
          <w:i/>
          <w:spacing w:val="-1"/>
          <w:w w:val="99"/>
          <w:u w:color="000000"/>
        </w:rPr>
        <w:t>N</w:t>
      </w:r>
      <w:r w:rsidRPr="00584F3A">
        <w:rPr>
          <w:rFonts w:asciiTheme="minorHAnsi" w:hAnsiTheme="minorHAnsi" w:cstheme="minorHAnsi"/>
          <w:i/>
          <w:spacing w:val="1"/>
          <w:w w:val="99"/>
          <w:u w:color="000000"/>
        </w:rPr>
        <w:t>e</w:t>
      </w:r>
      <w:r w:rsidRPr="00584F3A">
        <w:rPr>
          <w:rFonts w:asciiTheme="minorHAnsi" w:hAnsiTheme="minorHAnsi" w:cstheme="minorHAnsi"/>
          <w:i/>
          <w:w w:val="99"/>
          <w:u w:color="000000"/>
        </w:rPr>
        <w:t>ts</w:t>
      </w:r>
      <w:r w:rsidRPr="00584F3A">
        <w:rPr>
          <w:rFonts w:asciiTheme="minorHAnsi" w:hAnsiTheme="minorHAnsi" w:cstheme="minorHAnsi"/>
          <w:i/>
          <w:spacing w:val="1"/>
          <w:w w:val="99"/>
          <w:u w:color="000000"/>
        </w:rPr>
        <w:t>cap</w:t>
      </w:r>
      <w:r w:rsidRPr="00584F3A">
        <w:rPr>
          <w:rFonts w:asciiTheme="minorHAnsi" w:hAnsiTheme="minorHAnsi" w:cstheme="minorHAnsi"/>
          <w:i/>
          <w:w w:val="99"/>
          <w:u w:color="000000"/>
        </w:rPr>
        <w:t>e</w:t>
      </w:r>
      <w:r w:rsidRPr="00584F3A">
        <w:rPr>
          <w:rFonts w:asciiTheme="minorHAnsi" w:hAnsiTheme="minorHAnsi" w:cstheme="minorHAnsi"/>
          <w:i/>
          <w:spacing w:val="-92"/>
          <w:w w:val="99"/>
          <w:u w:color="000000"/>
        </w:rPr>
        <w:t xml:space="preserve"> 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Schoo</w:t>
      </w:r>
      <w:r w:rsidRPr="00584F3A">
        <w:rPr>
          <w:rFonts w:asciiTheme="minorHAnsi" w:hAnsiTheme="minorHAnsi" w:cstheme="minorHAnsi"/>
          <w:i/>
          <w:u w:color="000000"/>
        </w:rPr>
        <w:t>ls</w:t>
      </w:r>
    </w:p>
    <w:p w14:paraId="66A06EEA" w14:textId="77777777" w:rsidR="009D058E" w:rsidRPr="00584F3A" w:rsidRDefault="00BD1831">
      <w:pPr>
        <w:spacing w:before="5" w:line="245" w:lineRule="auto"/>
        <w:ind w:right="1187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1"/>
        </w:rPr>
        <w:t>Eb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prac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prod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(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  <w:spacing w:val="-1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arc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</w:rPr>
        <w:t>it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re</w:t>
      </w:r>
      <w:r w:rsidRPr="00584F3A">
        <w:rPr>
          <w:rFonts w:asciiTheme="minorHAnsi" w:hAnsiTheme="minorHAnsi" w:cstheme="minorHAnsi"/>
        </w:rPr>
        <w:t>, a</w:t>
      </w:r>
      <w:r w:rsidRPr="00584F3A">
        <w:rPr>
          <w:rFonts w:asciiTheme="minorHAnsi" w:hAnsiTheme="minorHAnsi" w:cstheme="minorHAnsi"/>
          <w:spacing w:val="1"/>
        </w:rPr>
        <w:t>pp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</w:rPr>
        <w:t>/</w:t>
      </w:r>
      <w:r w:rsidRPr="00584F3A">
        <w:rPr>
          <w:rFonts w:asciiTheme="minorHAnsi" w:hAnsiTheme="minorHAnsi" w:cstheme="minorHAnsi"/>
          <w:spacing w:val="1"/>
        </w:rPr>
        <w:t>por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  <w:spacing w:val="-1"/>
        </w:rPr>
        <w:t>ns</w:t>
      </w:r>
      <w:r w:rsidRPr="00584F3A">
        <w:rPr>
          <w:rFonts w:asciiTheme="minorHAnsi" w:hAnsiTheme="minorHAnsi" w:cstheme="minorHAnsi"/>
          <w:spacing w:val="1"/>
        </w:rPr>
        <w:t>ac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</w:rPr>
        <w:t>KI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 xml:space="preserve">) </w:t>
      </w:r>
      <w:r w:rsidRPr="00584F3A">
        <w:rPr>
          <w:rFonts w:asciiTheme="minorHAnsi" w:hAnsiTheme="minorHAnsi" w:cstheme="minorHAnsi"/>
          <w:i/>
          <w:u w:color="000000"/>
        </w:rPr>
        <w:t>O</w:t>
      </w:r>
      <w:r w:rsidRPr="00584F3A">
        <w:rPr>
          <w:rFonts w:asciiTheme="minorHAnsi" w:hAnsiTheme="minorHAnsi" w:cstheme="minorHAnsi"/>
          <w:i/>
          <w:spacing w:val="-1"/>
          <w:u w:color="000000"/>
        </w:rPr>
        <w:t>r</w:t>
      </w:r>
      <w:r w:rsidRPr="00584F3A">
        <w:rPr>
          <w:rFonts w:asciiTheme="minorHAnsi" w:hAnsiTheme="minorHAnsi" w:cstheme="minorHAnsi"/>
          <w:i/>
          <w:u w:color="000000"/>
        </w:rPr>
        <w:t>e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go</w:t>
      </w:r>
      <w:r w:rsidRPr="00584F3A">
        <w:rPr>
          <w:rFonts w:asciiTheme="minorHAnsi" w:hAnsiTheme="minorHAnsi" w:cstheme="minorHAnsi"/>
          <w:i/>
          <w:u w:color="000000"/>
        </w:rPr>
        <w:t>n</w:t>
      </w:r>
      <w:r w:rsidRPr="00584F3A">
        <w:rPr>
          <w:rFonts w:asciiTheme="minorHAnsi" w:hAnsiTheme="minorHAnsi" w:cstheme="minorHAnsi"/>
          <w:i/>
          <w:spacing w:val="-92"/>
          <w:u w:color="000000"/>
        </w:rPr>
        <w:t xml:space="preserve"> </w:t>
      </w:r>
      <w:r w:rsidRPr="00584F3A">
        <w:rPr>
          <w:rFonts w:asciiTheme="minorHAnsi" w:hAnsiTheme="minorHAnsi" w:cstheme="minorHAnsi"/>
          <w:i/>
          <w:u w:color="000000"/>
        </w:rPr>
        <w:t>G</w:t>
      </w:r>
      <w:r w:rsidRPr="00584F3A">
        <w:rPr>
          <w:rFonts w:asciiTheme="minorHAnsi" w:hAnsiTheme="minorHAnsi" w:cstheme="minorHAnsi"/>
          <w:i/>
          <w:spacing w:val="-1"/>
          <w:u w:color="000000"/>
        </w:rPr>
        <w:t>r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adua</w:t>
      </w:r>
      <w:r w:rsidRPr="00584F3A">
        <w:rPr>
          <w:rFonts w:asciiTheme="minorHAnsi" w:hAnsiTheme="minorHAnsi" w:cstheme="minorHAnsi"/>
          <w:i/>
          <w:u w:color="000000"/>
        </w:rPr>
        <w:t>te</w:t>
      </w:r>
      <w:r w:rsidRPr="00584F3A">
        <w:rPr>
          <w:rFonts w:asciiTheme="minorHAnsi" w:hAnsiTheme="minorHAnsi" w:cstheme="minorHAnsi"/>
          <w:i/>
          <w:spacing w:val="-93"/>
          <w:u w:color="000000"/>
        </w:rPr>
        <w:t xml:space="preserve"> 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In</w:t>
      </w:r>
      <w:r w:rsidRPr="00584F3A">
        <w:rPr>
          <w:rFonts w:asciiTheme="minorHAnsi" w:hAnsiTheme="minorHAnsi" w:cstheme="minorHAnsi"/>
          <w:i/>
          <w:u w:color="000000"/>
        </w:rPr>
        <w:t>stit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u</w:t>
      </w:r>
      <w:r w:rsidRPr="00584F3A">
        <w:rPr>
          <w:rFonts w:asciiTheme="minorHAnsi" w:hAnsiTheme="minorHAnsi" w:cstheme="minorHAnsi"/>
          <w:i/>
          <w:u w:color="000000"/>
        </w:rPr>
        <w:t>te</w:t>
      </w:r>
      <w:r w:rsidRPr="00584F3A">
        <w:rPr>
          <w:rFonts w:asciiTheme="minorHAnsi" w:hAnsiTheme="minorHAnsi" w:cstheme="minorHAnsi"/>
          <w:i/>
          <w:spacing w:val="-93"/>
          <w:u w:color="000000"/>
        </w:rPr>
        <w:t xml:space="preserve"> 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o</w:t>
      </w:r>
      <w:r w:rsidRPr="00584F3A">
        <w:rPr>
          <w:rFonts w:asciiTheme="minorHAnsi" w:hAnsiTheme="minorHAnsi" w:cstheme="minorHAnsi"/>
          <w:i/>
          <w:u w:color="000000"/>
        </w:rPr>
        <w:t>f</w:t>
      </w:r>
      <w:r w:rsidRPr="00584F3A">
        <w:rPr>
          <w:rFonts w:asciiTheme="minorHAnsi" w:hAnsiTheme="minorHAnsi" w:cstheme="minorHAnsi"/>
          <w:i/>
          <w:spacing w:val="-93"/>
          <w:u w:color="000000"/>
        </w:rPr>
        <w:t xml:space="preserve"> 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Sc</w:t>
      </w:r>
      <w:r w:rsidRPr="00584F3A">
        <w:rPr>
          <w:rFonts w:asciiTheme="minorHAnsi" w:hAnsiTheme="minorHAnsi" w:cstheme="minorHAnsi"/>
          <w:i/>
          <w:u w:color="000000"/>
        </w:rPr>
        <w:t>i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enc</w:t>
      </w:r>
      <w:r w:rsidRPr="00584F3A">
        <w:rPr>
          <w:rFonts w:asciiTheme="minorHAnsi" w:hAnsiTheme="minorHAnsi" w:cstheme="minorHAnsi"/>
          <w:i/>
          <w:u w:color="000000"/>
        </w:rPr>
        <w:t>e</w:t>
      </w:r>
      <w:r w:rsidRPr="00584F3A">
        <w:rPr>
          <w:rFonts w:asciiTheme="minorHAnsi" w:hAnsiTheme="minorHAnsi" w:cstheme="minorHAnsi"/>
          <w:i/>
          <w:spacing w:val="-92"/>
          <w:u w:color="000000"/>
        </w:rPr>
        <w:t xml:space="preserve"> </w:t>
      </w:r>
      <w:r w:rsidRPr="00584F3A">
        <w:rPr>
          <w:rFonts w:asciiTheme="minorHAnsi" w:hAnsiTheme="minorHAnsi" w:cstheme="minorHAnsi"/>
          <w:i/>
          <w:u w:color="000000"/>
        </w:rPr>
        <w:t>&amp;</w:t>
      </w:r>
      <w:r w:rsidRPr="00584F3A">
        <w:rPr>
          <w:rFonts w:asciiTheme="minorHAnsi" w:hAnsiTheme="minorHAnsi" w:cstheme="minorHAnsi"/>
          <w:i/>
          <w:spacing w:val="-101"/>
          <w:u w:color="000000"/>
        </w:rPr>
        <w:t xml:space="preserve"> </w:t>
      </w:r>
      <w:r w:rsidRPr="00584F3A">
        <w:rPr>
          <w:rFonts w:asciiTheme="minorHAnsi" w:hAnsiTheme="minorHAnsi" w:cstheme="minorHAnsi"/>
          <w:i/>
          <w:u w:color="000000"/>
        </w:rPr>
        <w:t>T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echno</w:t>
      </w:r>
      <w:r w:rsidRPr="00584F3A">
        <w:rPr>
          <w:rFonts w:asciiTheme="minorHAnsi" w:hAnsiTheme="minorHAnsi" w:cstheme="minorHAnsi"/>
          <w:i/>
          <w:u w:color="000000"/>
        </w:rPr>
        <w:t>l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og</w:t>
      </w:r>
      <w:r w:rsidRPr="00584F3A">
        <w:rPr>
          <w:rFonts w:asciiTheme="minorHAnsi" w:hAnsiTheme="minorHAnsi" w:cstheme="minorHAnsi"/>
          <w:i/>
          <w:u w:color="000000"/>
        </w:rPr>
        <w:t>y</w:t>
      </w:r>
    </w:p>
    <w:p w14:paraId="33CBE9B0" w14:textId="77777777" w:rsidR="009D058E" w:rsidRPr="00584F3A" w:rsidRDefault="00BD1831">
      <w:pPr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1"/>
        </w:rPr>
        <w:t>Ma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O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O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ts</w:t>
      </w:r>
    </w:p>
    <w:p w14:paraId="30D0E73F" w14:textId="77777777" w:rsidR="009D058E" w:rsidRPr="00584F3A" w:rsidRDefault="00BD1831">
      <w:pPr>
        <w:spacing w:before="5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</w:rPr>
        <w:t>O</w:t>
      </w:r>
      <w:r w:rsidRPr="00584F3A">
        <w:rPr>
          <w:rFonts w:asciiTheme="minorHAnsi" w:hAnsiTheme="minorHAnsi" w:cstheme="minorHAnsi"/>
          <w:spacing w:val="1"/>
        </w:rPr>
        <w:t>b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O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n</w:t>
      </w:r>
    </w:p>
    <w:p w14:paraId="59441B5A" w14:textId="77777777" w:rsidR="009D058E" w:rsidRPr="00584F3A" w:rsidRDefault="00BD1831">
      <w:pPr>
        <w:spacing w:before="5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-1"/>
        </w:rPr>
        <w:t>C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-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r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Me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odo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</w:t>
      </w:r>
    </w:p>
    <w:p w14:paraId="24DA1FC4" w14:textId="77777777" w:rsidR="009D058E" w:rsidRPr="00584F3A" w:rsidRDefault="00BD1831">
      <w:pPr>
        <w:spacing w:before="5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i/>
          <w:spacing w:val="1"/>
          <w:w w:val="99"/>
          <w:u w:color="000000"/>
        </w:rPr>
        <w:t>Ande</w:t>
      </w:r>
      <w:r w:rsidRPr="00584F3A">
        <w:rPr>
          <w:rFonts w:asciiTheme="minorHAnsi" w:hAnsiTheme="minorHAnsi" w:cstheme="minorHAnsi"/>
          <w:i/>
          <w:spacing w:val="-1"/>
          <w:w w:val="99"/>
          <w:u w:color="000000"/>
        </w:rPr>
        <w:t>r</w:t>
      </w:r>
      <w:r w:rsidRPr="00584F3A">
        <w:rPr>
          <w:rFonts w:asciiTheme="minorHAnsi" w:hAnsiTheme="minorHAnsi" w:cstheme="minorHAnsi"/>
          <w:i/>
          <w:w w:val="99"/>
          <w:u w:color="000000"/>
        </w:rPr>
        <w:t>s</w:t>
      </w:r>
      <w:r w:rsidRPr="00584F3A">
        <w:rPr>
          <w:rFonts w:asciiTheme="minorHAnsi" w:hAnsiTheme="minorHAnsi" w:cstheme="minorHAnsi"/>
          <w:i/>
          <w:spacing w:val="1"/>
          <w:w w:val="99"/>
          <w:u w:color="000000"/>
        </w:rPr>
        <w:t>e</w:t>
      </w:r>
      <w:r w:rsidRPr="00584F3A">
        <w:rPr>
          <w:rFonts w:asciiTheme="minorHAnsi" w:hAnsiTheme="minorHAnsi" w:cstheme="minorHAnsi"/>
          <w:i/>
          <w:w w:val="99"/>
          <w:u w:color="000000"/>
        </w:rPr>
        <w:t>n</w:t>
      </w:r>
      <w:r w:rsidRPr="00584F3A">
        <w:rPr>
          <w:rFonts w:asciiTheme="minorHAnsi" w:hAnsiTheme="minorHAnsi" w:cstheme="minorHAnsi"/>
          <w:i/>
          <w:spacing w:val="-92"/>
          <w:w w:val="99"/>
          <w:u w:color="000000"/>
        </w:rPr>
        <w:t xml:space="preserve"> </w:t>
      </w:r>
      <w:r w:rsidRPr="00584F3A">
        <w:rPr>
          <w:rFonts w:asciiTheme="minorHAnsi" w:hAnsiTheme="minorHAnsi" w:cstheme="minorHAnsi"/>
          <w:i/>
          <w:spacing w:val="-1"/>
          <w:w w:val="99"/>
          <w:u w:color="000000"/>
        </w:rPr>
        <w:t>C</w:t>
      </w:r>
      <w:r w:rsidRPr="00584F3A">
        <w:rPr>
          <w:rFonts w:asciiTheme="minorHAnsi" w:hAnsiTheme="minorHAnsi" w:cstheme="minorHAnsi"/>
          <w:i/>
          <w:spacing w:val="1"/>
          <w:w w:val="99"/>
          <w:u w:color="000000"/>
        </w:rPr>
        <w:t>on</w:t>
      </w:r>
      <w:r w:rsidRPr="00584F3A">
        <w:rPr>
          <w:rFonts w:asciiTheme="minorHAnsi" w:hAnsiTheme="minorHAnsi" w:cstheme="minorHAnsi"/>
          <w:i/>
          <w:w w:val="99"/>
          <w:u w:color="000000"/>
        </w:rPr>
        <w:t>s</w:t>
      </w:r>
      <w:r w:rsidRPr="00584F3A">
        <w:rPr>
          <w:rFonts w:asciiTheme="minorHAnsi" w:hAnsiTheme="minorHAnsi" w:cstheme="minorHAnsi"/>
          <w:i/>
          <w:spacing w:val="1"/>
          <w:w w:val="99"/>
          <w:u w:color="000000"/>
        </w:rPr>
        <w:t>u</w:t>
      </w:r>
      <w:r w:rsidRPr="00584F3A">
        <w:rPr>
          <w:rFonts w:asciiTheme="minorHAnsi" w:hAnsiTheme="minorHAnsi" w:cstheme="minorHAnsi"/>
          <w:i/>
          <w:w w:val="99"/>
          <w:u w:color="000000"/>
        </w:rPr>
        <w:t>lti</w:t>
      </w:r>
      <w:r w:rsidRPr="00584F3A">
        <w:rPr>
          <w:rFonts w:asciiTheme="minorHAnsi" w:hAnsiTheme="minorHAnsi" w:cstheme="minorHAnsi"/>
          <w:i/>
          <w:spacing w:val="1"/>
          <w:w w:val="99"/>
          <w:u w:color="000000"/>
        </w:rPr>
        <w:t>n</w:t>
      </w:r>
      <w:r w:rsidRPr="00584F3A">
        <w:rPr>
          <w:rFonts w:asciiTheme="minorHAnsi" w:hAnsiTheme="minorHAnsi" w:cstheme="minorHAnsi"/>
          <w:i/>
          <w:w w:val="99"/>
          <w:u w:color="000000"/>
        </w:rPr>
        <w:t>g</w:t>
      </w:r>
      <w:r w:rsidRPr="00584F3A">
        <w:rPr>
          <w:rFonts w:asciiTheme="minorHAnsi" w:hAnsiTheme="minorHAnsi" w:cstheme="minorHAnsi"/>
          <w:i/>
          <w:spacing w:val="-92"/>
          <w:w w:val="99"/>
          <w:u w:color="000000"/>
        </w:rPr>
        <w:t xml:space="preserve"> </w:t>
      </w:r>
      <w:r w:rsidRPr="00584F3A">
        <w:rPr>
          <w:rFonts w:asciiTheme="minorHAnsi" w:hAnsiTheme="minorHAnsi" w:cstheme="minorHAnsi"/>
          <w:i/>
          <w:spacing w:val="-2"/>
          <w:w w:val="99"/>
          <w:u w:color="000000"/>
        </w:rPr>
        <w:t>(</w:t>
      </w:r>
      <w:r w:rsidRPr="00584F3A">
        <w:rPr>
          <w:rFonts w:asciiTheme="minorHAnsi" w:hAnsiTheme="minorHAnsi" w:cstheme="minorHAnsi"/>
          <w:i/>
          <w:spacing w:val="1"/>
          <w:w w:val="99"/>
          <w:u w:color="000000"/>
        </w:rPr>
        <w:t>Accen</w:t>
      </w:r>
      <w:r w:rsidRPr="00584F3A">
        <w:rPr>
          <w:rFonts w:asciiTheme="minorHAnsi" w:hAnsiTheme="minorHAnsi" w:cstheme="minorHAnsi"/>
          <w:i/>
          <w:w w:val="99"/>
          <w:u w:color="000000"/>
        </w:rPr>
        <w:t>t</w:t>
      </w:r>
      <w:r w:rsidRPr="00584F3A">
        <w:rPr>
          <w:rFonts w:asciiTheme="minorHAnsi" w:hAnsiTheme="minorHAnsi" w:cstheme="minorHAnsi"/>
          <w:i/>
          <w:spacing w:val="1"/>
          <w:w w:val="99"/>
          <w:u w:color="000000"/>
        </w:rPr>
        <w:t>u</w:t>
      </w:r>
      <w:r w:rsidRPr="00584F3A">
        <w:rPr>
          <w:rFonts w:asciiTheme="minorHAnsi" w:hAnsiTheme="minorHAnsi" w:cstheme="minorHAnsi"/>
          <w:i/>
          <w:spacing w:val="-1"/>
          <w:w w:val="99"/>
          <w:u w:color="000000"/>
        </w:rPr>
        <w:t>r</w:t>
      </w:r>
      <w:r w:rsidRPr="00584F3A">
        <w:rPr>
          <w:rFonts w:asciiTheme="minorHAnsi" w:hAnsiTheme="minorHAnsi" w:cstheme="minorHAnsi"/>
          <w:i/>
          <w:w w:val="99"/>
          <w:u w:color="000000"/>
        </w:rPr>
        <w:t>e)</w:t>
      </w:r>
      <w:r w:rsidRPr="00584F3A">
        <w:rPr>
          <w:rFonts w:asciiTheme="minorHAnsi" w:hAnsiTheme="minorHAnsi" w:cstheme="minorHAnsi"/>
          <w:i/>
          <w:spacing w:val="-94"/>
          <w:w w:val="99"/>
          <w:u w:color="000000"/>
        </w:rPr>
        <w:t xml:space="preserve"> 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Schoo</w:t>
      </w:r>
      <w:r w:rsidRPr="00584F3A">
        <w:rPr>
          <w:rFonts w:asciiTheme="minorHAnsi" w:hAnsiTheme="minorHAnsi" w:cstheme="minorHAnsi"/>
          <w:i/>
          <w:u w:color="000000"/>
        </w:rPr>
        <w:t>ls</w:t>
      </w:r>
    </w:p>
    <w:p w14:paraId="5F017466" w14:textId="77777777" w:rsidR="009D058E" w:rsidRPr="00584F3A" w:rsidRDefault="00BD1831">
      <w:pPr>
        <w:spacing w:before="5" w:line="245" w:lineRule="auto"/>
        <w:ind w:right="1767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op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t,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2"/>
        </w:rPr>
        <w:t xml:space="preserve"> </w:t>
      </w:r>
      <w:r w:rsidRPr="00584F3A">
        <w:rPr>
          <w:rFonts w:asciiTheme="minorHAnsi" w:hAnsiTheme="minorHAnsi" w:cstheme="minorHAnsi"/>
        </w:rPr>
        <w:t>St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ro</w:t>
      </w:r>
      <w:r w:rsidRPr="00584F3A">
        <w:rPr>
          <w:rFonts w:asciiTheme="minorHAnsi" w:hAnsiTheme="minorHAnsi" w:cstheme="minorHAnsi"/>
          <w:spacing w:val="2"/>
        </w:rPr>
        <w:t>j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 xml:space="preserve">t, </w:t>
      </w:r>
      <w:r w:rsidRPr="00584F3A">
        <w:rPr>
          <w:rFonts w:asciiTheme="minorHAnsi" w:hAnsiTheme="minorHAnsi" w:cstheme="minorHAnsi"/>
          <w:spacing w:val="2"/>
        </w:rPr>
        <w:t>B</w:t>
      </w:r>
      <w:r w:rsidRPr="00584F3A">
        <w:rPr>
          <w:rFonts w:asciiTheme="minorHAnsi" w:hAnsiTheme="minorHAnsi" w:cstheme="minorHAnsi"/>
          <w:spacing w:val="-1"/>
        </w:rPr>
        <w:t>us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  <w:spacing w:val="1"/>
        </w:rPr>
        <w:t>roce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4"/>
        </w:rPr>
        <w:t>m</w:t>
      </w:r>
      <w:r w:rsidRPr="00584F3A">
        <w:rPr>
          <w:rFonts w:asciiTheme="minorHAnsi" w:hAnsiTheme="minorHAnsi" w:cstheme="minorHAnsi"/>
          <w:spacing w:val="1"/>
        </w:rPr>
        <w:t>pro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>t,</w:t>
      </w:r>
      <w:r w:rsidRPr="00584F3A">
        <w:rPr>
          <w:rFonts w:asciiTheme="minorHAnsi" w:hAnsiTheme="minorHAnsi" w:cstheme="minorHAnsi"/>
          <w:spacing w:val="-10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C</w:t>
      </w:r>
      <w:r w:rsidRPr="00584F3A">
        <w:rPr>
          <w:rFonts w:asciiTheme="minorHAnsi" w:hAnsiTheme="minorHAnsi" w:cstheme="minorHAnsi"/>
          <w:spacing w:val="1"/>
        </w:rPr>
        <w:t>orpora</w:t>
      </w:r>
      <w:r w:rsidRPr="00584F3A">
        <w:rPr>
          <w:rFonts w:asciiTheme="minorHAnsi" w:hAnsiTheme="minorHAnsi" w:cstheme="minorHAnsi"/>
        </w:rPr>
        <w:t>te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Mod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</w:rPr>
        <w:t xml:space="preserve">g </w:t>
      </w:r>
      <w:r w:rsidRPr="00584F3A">
        <w:rPr>
          <w:rFonts w:asciiTheme="minorHAnsi" w:hAnsiTheme="minorHAnsi" w:cstheme="minorHAnsi"/>
          <w:i/>
          <w:u w:color="000000"/>
        </w:rPr>
        <w:t>M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a</w:t>
      </w:r>
      <w:r w:rsidRPr="00584F3A">
        <w:rPr>
          <w:rFonts w:asciiTheme="minorHAnsi" w:hAnsiTheme="minorHAnsi" w:cstheme="minorHAnsi"/>
          <w:i/>
          <w:spacing w:val="-1"/>
          <w:u w:color="000000"/>
        </w:rPr>
        <w:t>s</w:t>
      </w:r>
      <w:r w:rsidRPr="00584F3A">
        <w:rPr>
          <w:rFonts w:asciiTheme="minorHAnsi" w:hAnsiTheme="minorHAnsi" w:cstheme="minorHAnsi"/>
          <w:i/>
          <w:u w:color="000000"/>
        </w:rPr>
        <w:t>s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achu</w:t>
      </w:r>
      <w:r w:rsidRPr="00584F3A">
        <w:rPr>
          <w:rFonts w:asciiTheme="minorHAnsi" w:hAnsiTheme="minorHAnsi" w:cstheme="minorHAnsi"/>
          <w:i/>
          <w:u w:color="000000"/>
        </w:rPr>
        <w:t>s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e</w:t>
      </w:r>
      <w:r w:rsidRPr="00584F3A">
        <w:rPr>
          <w:rFonts w:asciiTheme="minorHAnsi" w:hAnsiTheme="minorHAnsi" w:cstheme="minorHAnsi"/>
          <w:i/>
          <w:u w:color="000000"/>
        </w:rPr>
        <w:t>tts</w:t>
      </w:r>
      <w:r w:rsidRPr="00584F3A">
        <w:rPr>
          <w:rFonts w:asciiTheme="minorHAnsi" w:hAnsiTheme="minorHAnsi" w:cstheme="minorHAnsi"/>
          <w:i/>
          <w:spacing w:val="-94"/>
          <w:u w:color="000000"/>
        </w:rPr>
        <w:t xml:space="preserve"> 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In</w:t>
      </w:r>
      <w:r w:rsidRPr="00584F3A">
        <w:rPr>
          <w:rFonts w:asciiTheme="minorHAnsi" w:hAnsiTheme="minorHAnsi" w:cstheme="minorHAnsi"/>
          <w:i/>
          <w:u w:color="000000"/>
        </w:rPr>
        <w:t>stit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u</w:t>
      </w:r>
      <w:r w:rsidRPr="00584F3A">
        <w:rPr>
          <w:rFonts w:asciiTheme="minorHAnsi" w:hAnsiTheme="minorHAnsi" w:cstheme="minorHAnsi"/>
          <w:i/>
          <w:u w:color="000000"/>
        </w:rPr>
        <w:t>te</w:t>
      </w:r>
      <w:r w:rsidRPr="00584F3A">
        <w:rPr>
          <w:rFonts w:asciiTheme="minorHAnsi" w:hAnsiTheme="minorHAnsi" w:cstheme="minorHAnsi"/>
          <w:i/>
          <w:spacing w:val="-93"/>
          <w:u w:color="000000"/>
        </w:rPr>
        <w:t xml:space="preserve"> 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o</w:t>
      </w:r>
      <w:r w:rsidRPr="00584F3A">
        <w:rPr>
          <w:rFonts w:asciiTheme="minorHAnsi" w:hAnsiTheme="minorHAnsi" w:cstheme="minorHAnsi"/>
          <w:i/>
          <w:u w:color="000000"/>
        </w:rPr>
        <w:t>f</w:t>
      </w:r>
      <w:r w:rsidRPr="00584F3A">
        <w:rPr>
          <w:rFonts w:asciiTheme="minorHAnsi" w:hAnsiTheme="minorHAnsi" w:cstheme="minorHAnsi"/>
          <w:i/>
          <w:spacing w:val="-93"/>
          <w:u w:color="000000"/>
        </w:rPr>
        <w:t xml:space="preserve"> </w:t>
      </w:r>
      <w:r w:rsidRPr="00584F3A">
        <w:rPr>
          <w:rFonts w:asciiTheme="minorHAnsi" w:hAnsiTheme="minorHAnsi" w:cstheme="minorHAnsi"/>
          <w:i/>
          <w:u w:color="000000"/>
        </w:rPr>
        <w:t>T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echno</w:t>
      </w:r>
      <w:r w:rsidRPr="00584F3A">
        <w:rPr>
          <w:rFonts w:asciiTheme="minorHAnsi" w:hAnsiTheme="minorHAnsi" w:cstheme="minorHAnsi"/>
          <w:i/>
          <w:u w:color="000000"/>
        </w:rPr>
        <w:t>l</w:t>
      </w:r>
      <w:r w:rsidRPr="00584F3A">
        <w:rPr>
          <w:rFonts w:asciiTheme="minorHAnsi" w:hAnsiTheme="minorHAnsi" w:cstheme="minorHAnsi"/>
          <w:i/>
          <w:spacing w:val="1"/>
          <w:u w:color="000000"/>
        </w:rPr>
        <w:t>og</w:t>
      </w:r>
      <w:r w:rsidRPr="00584F3A">
        <w:rPr>
          <w:rFonts w:asciiTheme="minorHAnsi" w:hAnsiTheme="minorHAnsi" w:cstheme="minorHAnsi"/>
          <w:i/>
          <w:u w:color="000000"/>
        </w:rPr>
        <w:t>y</w:t>
      </w:r>
    </w:p>
    <w:p w14:paraId="55DB50DC" w14:textId="77777777" w:rsidR="009D058E" w:rsidRPr="00584F3A" w:rsidRDefault="00BD1831">
      <w:pPr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spacing w:val="3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eco</w:t>
      </w:r>
      <w:r w:rsidRPr="00584F3A">
        <w:rPr>
          <w:rFonts w:asciiTheme="minorHAnsi" w:hAnsiTheme="minorHAnsi" w:cstheme="minorHAnsi"/>
          <w:spacing w:val="-3"/>
        </w:rPr>
        <w:t>mm</w:t>
      </w:r>
      <w:r w:rsidRPr="00584F3A">
        <w:rPr>
          <w:rFonts w:asciiTheme="minorHAnsi" w:hAnsiTheme="minorHAnsi" w:cstheme="minorHAnsi"/>
          <w:spacing w:val="-1"/>
        </w:rPr>
        <w:t>un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ca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16"/>
        </w:rPr>
        <w:t xml:space="preserve"> </w:t>
      </w:r>
      <w:r w:rsidRPr="00584F3A">
        <w:rPr>
          <w:rFonts w:asciiTheme="minorHAnsi" w:hAnsiTheme="minorHAnsi" w:cstheme="minorHAnsi"/>
        </w:rPr>
        <w:t>St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g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3"/>
        </w:rPr>
        <w:t>y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m</w:t>
      </w:r>
      <w:r w:rsidRPr="00584F3A">
        <w:rPr>
          <w:rFonts w:asciiTheme="minorHAnsi" w:hAnsiTheme="minorHAnsi" w:cstheme="minorHAnsi"/>
          <w:spacing w:val="-9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C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nn</w:t>
      </w:r>
      <w:r w:rsidRPr="00584F3A">
        <w:rPr>
          <w:rFonts w:asciiTheme="minorHAnsi" w:hAnsiTheme="minorHAnsi" w:cstheme="minorHAnsi"/>
          <w:spacing w:val="1"/>
        </w:rPr>
        <w:t>ec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ity</w:t>
      </w:r>
      <w:r w:rsidRPr="00584F3A">
        <w:rPr>
          <w:rFonts w:asciiTheme="minorHAnsi" w:hAnsiTheme="minorHAnsi" w:cstheme="minorHAnsi"/>
          <w:spacing w:val="-14"/>
        </w:rPr>
        <w:t xml:space="preserve"> 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2"/>
        </w:rPr>
        <w:t>P</w:t>
      </w:r>
      <w:r w:rsidRPr="00584F3A">
        <w:rPr>
          <w:rFonts w:asciiTheme="minorHAnsi" w:hAnsiTheme="minorHAnsi" w:cstheme="minorHAnsi"/>
        </w:rPr>
        <w:t>A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4.</w:t>
      </w:r>
      <w:r w:rsidRPr="00584F3A">
        <w:rPr>
          <w:rFonts w:asciiTheme="minorHAnsi" w:hAnsiTheme="minorHAnsi" w:cstheme="minorHAnsi"/>
        </w:rPr>
        <w:t>0</w:t>
      </w:r>
    </w:p>
    <w:p w14:paraId="59B9DFA9" w14:textId="77777777" w:rsidR="009D058E" w:rsidRPr="00584F3A" w:rsidRDefault="00BD1831">
      <w:pPr>
        <w:spacing w:before="5" w:line="220" w:lineRule="exact"/>
        <w:rPr>
          <w:rFonts w:asciiTheme="minorHAnsi" w:hAnsiTheme="minorHAnsi" w:cstheme="minorHAnsi"/>
        </w:rPr>
        <w:sectPr w:rsidR="009D058E" w:rsidRPr="00584F3A">
          <w:type w:val="continuous"/>
          <w:pgSz w:w="12240" w:h="15840"/>
          <w:pgMar w:top="860" w:right="0" w:bottom="280" w:left="0" w:header="720" w:footer="720" w:gutter="0"/>
          <w:cols w:num="2" w:space="720" w:equalWidth="0">
            <w:col w:w="4887" w:space="225"/>
            <w:col w:w="7128"/>
          </w:cols>
        </w:sectPr>
      </w:pPr>
      <w:r w:rsidRPr="00584F3A">
        <w:rPr>
          <w:rFonts w:asciiTheme="minorHAnsi" w:hAnsiTheme="minorHAnsi" w:cstheme="minorHAnsi"/>
          <w:position w:val="-1"/>
        </w:rPr>
        <w:t>C</w:t>
      </w:r>
      <w:r w:rsidRPr="00584F3A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2"/>
          <w:position w:val="-1"/>
        </w:rPr>
        <w:t>P</w:t>
      </w:r>
      <w:r w:rsidRPr="00584F3A">
        <w:rPr>
          <w:rFonts w:asciiTheme="minorHAnsi" w:hAnsiTheme="minorHAnsi" w:cstheme="minorHAnsi"/>
          <w:spacing w:val="1"/>
          <w:position w:val="-1"/>
        </w:rPr>
        <w:t>ro</w:t>
      </w:r>
      <w:r w:rsidRPr="00584F3A">
        <w:rPr>
          <w:rFonts w:asciiTheme="minorHAnsi" w:hAnsiTheme="minorHAnsi" w:cstheme="minorHAnsi"/>
          <w:spacing w:val="-1"/>
          <w:position w:val="-1"/>
        </w:rPr>
        <w:t>g</w:t>
      </w:r>
      <w:r w:rsidRPr="00584F3A">
        <w:rPr>
          <w:rFonts w:asciiTheme="minorHAnsi" w:hAnsiTheme="minorHAnsi" w:cstheme="minorHAnsi"/>
          <w:spacing w:val="1"/>
          <w:position w:val="-1"/>
        </w:rPr>
        <w:t>ra</w:t>
      </w:r>
      <w:r w:rsidRPr="00584F3A">
        <w:rPr>
          <w:rFonts w:asciiTheme="minorHAnsi" w:hAnsiTheme="minorHAnsi" w:cstheme="minorHAnsi"/>
          <w:spacing w:val="-3"/>
          <w:position w:val="-1"/>
        </w:rPr>
        <w:t>mm</w:t>
      </w:r>
      <w:r w:rsidRPr="00584F3A">
        <w:rPr>
          <w:rFonts w:asciiTheme="minorHAnsi" w:hAnsiTheme="minorHAnsi" w:cstheme="minorHAnsi"/>
          <w:position w:val="-1"/>
        </w:rPr>
        <w:t>i</w:t>
      </w:r>
      <w:r w:rsidRPr="00584F3A">
        <w:rPr>
          <w:rFonts w:asciiTheme="minorHAnsi" w:hAnsiTheme="minorHAnsi" w:cstheme="minorHAnsi"/>
          <w:spacing w:val="-1"/>
          <w:position w:val="-1"/>
        </w:rPr>
        <w:t>ng</w:t>
      </w:r>
      <w:r w:rsidRPr="00584F3A">
        <w:rPr>
          <w:rFonts w:asciiTheme="minorHAnsi" w:hAnsiTheme="minorHAnsi" w:cstheme="minorHAnsi"/>
          <w:position w:val="-1"/>
        </w:rPr>
        <w:t>,</w:t>
      </w:r>
      <w:r w:rsidRPr="00584F3A">
        <w:rPr>
          <w:rFonts w:asciiTheme="minorHAnsi" w:hAnsiTheme="minorHAnsi" w:cstheme="minorHAnsi"/>
          <w:spacing w:val="-10"/>
          <w:position w:val="-1"/>
        </w:rPr>
        <w:t xml:space="preserve"> </w:t>
      </w:r>
      <w:r w:rsidRPr="00584F3A">
        <w:rPr>
          <w:rFonts w:asciiTheme="minorHAnsi" w:hAnsiTheme="minorHAnsi" w:cstheme="minorHAnsi"/>
          <w:position w:val="-1"/>
        </w:rPr>
        <w:t>G</w:t>
      </w:r>
      <w:r w:rsidRPr="00584F3A">
        <w:rPr>
          <w:rFonts w:asciiTheme="minorHAnsi" w:hAnsiTheme="minorHAnsi" w:cstheme="minorHAnsi"/>
          <w:spacing w:val="2"/>
          <w:position w:val="-1"/>
        </w:rPr>
        <w:t>P</w:t>
      </w:r>
      <w:r w:rsidRPr="00584F3A">
        <w:rPr>
          <w:rFonts w:asciiTheme="minorHAnsi" w:hAnsiTheme="minorHAnsi" w:cstheme="minorHAnsi"/>
          <w:position w:val="-1"/>
        </w:rPr>
        <w:t>A</w:t>
      </w:r>
      <w:r w:rsidRPr="00584F3A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584F3A">
        <w:rPr>
          <w:rFonts w:asciiTheme="minorHAnsi" w:hAnsiTheme="minorHAnsi" w:cstheme="minorHAnsi"/>
          <w:spacing w:val="1"/>
          <w:position w:val="-1"/>
        </w:rPr>
        <w:t>4.</w:t>
      </w:r>
      <w:r w:rsidRPr="00584F3A">
        <w:rPr>
          <w:rFonts w:asciiTheme="minorHAnsi" w:hAnsiTheme="minorHAnsi" w:cstheme="minorHAnsi"/>
          <w:position w:val="-1"/>
        </w:rPr>
        <w:t>0</w:t>
      </w:r>
    </w:p>
    <w:p w14:paraId="4AC64B22" w14:textId="77777777" w:rsidR="009D058E" w:rsidRPr="00584F3A" w:rsidRDefault="009D058E">
      <w:pPr>
        <w:spacing w:before="6" w:line="140" w:lineRule="exact"/>
        <w:rPr>
          <w:rFonts w:asciiTheme="minorHAnsi" w:hAnsiTheme="minorHAnsi" w:cstheme="minorHAnsi"/>
          <w:sz w:val="14"/>
          <w:szCs w:val="14"/>
        </w:rPr>
      </w:pPr>
    </w:p>
    <w:p w14:paraId="343D310B" w14:textId="77777777" w:rsidR="009D058E" w:rsidRPr="00584F3A" w:rsidRDefault="009D058E">
      <w:pPr>
        <w:spacing w:line="200" w:lineRule="exact"/>
        <w:rPr>
          <w:rFonts w:asciiTheme="minorHAnsi" w:hAnsiTheme="minorHAnsi" w:cstheme="minorHAnsi"/>
        </w:rPr>
      </w:pPr>
    </w:p>
    <w:p w14:paraId="2A8F36BC" w14:textId="77777777" w:rsidR="009D058E" w:rsidRPr="00584F3A" w:rsidRDefault="00BD1831">
      <w:pPr>
        <w:spacing w:before="29"/>
        <w:ind w:left="86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b/>
          <w:sz w:val="24"/>
          <w:szCs w:val="24"/>
        </w:rPr>
        <w:t>I</w:t>
      </w:r>
      <w:r w:rsidRPr="00584F3A">
        <w:rPr>
          <w:rFonts w:asciiTheme="minorHAnsi" w:hAnsiTheme="minorHAnsi" w:cstheme="minorHAnsi"/>
          <w:b/>
          <w:sz w:val="19"/>
          <w:szCs w:val="19"/>
        </w:rPr>
        <w:t>N</w:t>
      </w:r>
      <w:r w:rsidRPr="00584F3A">
        <w:rPr>
          <w:rFonts w:asciiTheme="minorHAnsi" w:hAnsiTheme="minorHAnsi" w:cstheme="minorHAnsi"/>
          <w:b/>
          <w:spacing w:val="1"/>
          <w:sz w:val="19"/>
          <w:szCs w:val="19"/>
        </w:rPr>
        <w:t>TE</w:t>
      </w:r>
      <w:r w:rsidRPr="00584F3A">
        <w:rPr>
          <w:rFonts w:asciiTheme="minorHAnsi" w:hAnsiTheme="minorHAnsi" w:cstheme="minorHAnsi"/>
          <w:b/>
          <w:sz w:val="19"/>
          <w:szCs w:val="19"/>
        </w:rPr>
        <w:t>R</w:t>
      </w:r>
      <w:r w:rsidRPr="00584F3A">
        <w:rPr>
          <w:rFonts w:asciiTheme="minorHAnsi" w:hAnsiTheme="minorHAnsi" w:cstheme="minorHAnsi"/>
          <w:b/>
          <w:spacing w:val="1"/>
          <w:sz w:val="19"/>
          <w:szCs w:val="19"/>
        </w:rPr>
        <w:t>E</w:t>
      </w:r>
      <w:r w:rsidRPr="00584F3A">
        <w:rPr>
          <w:rFonts w:asciiTheme="minorHAnsi" w:hAnsiTheme="minorHAnsi" w:cstheme="minorHAnsi"/>
          <w:b/>
          <w:sz w:val="19"/>
          <w:szCs w:val="19"/>
        </w:rPr>
        <w:t>S</w:t>
      </w:r>
      <w:r w:rsidRPr="00584F3A">
        <w:rPr>
          <w:rFonts w:asciiTheme="minorHAnsi" w:hAnsiTheme="minorHAnsi" w:cstheme="minorHAnsi"/>
          <w:b/>
          <w:spacing w:val="1"/>
          <w:sz w:val="19"/>
          <w:szCs w:val="19"/>
        </w:rPr>
        <w:t>T</w:t>
      </w:r>
      <w:r w:rsidRPr="00584F3A">
        <w:rPr>
          <w:rFonts w:asciiTheme="minorHAnsi" w:hAnsiTheme="minorHAnsi" w:cstheme="minorHAnsi"/>
          <w:b/>
          <w:sz w:val="19"/>
          <w:szCs w:val="19"/>
        </w:rPr>
        <w:t xml:space="preserve">S      </w:t>
      </w:r>
      <w:r w:rsidRPr="00584F3A">
        <w:rPr>
          <w:rFonts w:asciiTheme="minorHAnsi" w:hAnsiTheme="minorHAnsi" w:cstheme="minorHAnsi"/>
          <w:b/>
          <w:spacing w:val="10"/>
          <w:sz w:val="19"/>
          <w:szCs w:val="19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W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ld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2"/>
        </w:rPr>
        <w:t>A</w:t>
      </w:r>
      <w:r w:rsidRPr="00584F3A">
        <w:rPr>
          <w:rFonts w:asciiTheme="minorHAnsi" w:hAnsiTheme="minorHAnsi" w:cstheme="minorHAnsi"/>
          <w:spacing w:val="-1"/>
        </w:rPr>
        <w:t>ff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2"/>
        </w:rPr>
        <w:t>W</w:t>
      </w:r>
      <w:r w:rsidRPr="00584F3A">
        <w:rPr>
          <w:rFonts w:asciiTheme="minorHAnsi" w:hAnsiTheme="minorHAnsi" w:cstheme="minorHAnsi"/>
          <w:spacing w:val="1"/>
        </w:rPr>
        <w:t>or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8"/>
        </w:rPr>
        <w:t xml:space="preserve"> </w:t>
      </w:r>
      <w:r w:rsidRPr="00584F3A">
        <w:rPr>
          <w:rFonts w:asciiTheme="minorHAnsi" w:hAnsiTheme="minorHAnsi" w:cstheme="minorHAnsi"/>
          <w:spacing w:val="3"/>
        </w:rPr>
        <w:t>T</w:t>
      </w:r>
      <w:r w:rsidRPr="00584F3A">
        <w:rPr>
          <w:rFonts w:asciiTheme="minorHAnsi" w:hAnsiTheme="minorHAnsi" w:cstheme="minorHAnsi"/>
          <w:spacing w:val="1"/>
        </w:rPr>
        <w:t>ra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l,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Fi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Mar</w:t>
      </w:r>
      <w:r w:rsidRPr="00584F3A">
        <w:rPr>
          <w:rFonts w:asciiTheme="minorHAnsi" w:hAnsiTheme="minorHAnsi" w:cstheme="minorHAnsi"/>
          <w:spacing w:val="-1"/>
        </w:rPr>
        <w:t>k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R</w:t>
      </w:r>
      <w:r w:rsidRPr="00584F3A">
        <w:rPr>
          <w:rFonts w:asciiTheme="minorHAnsi" w:hAnsiTheme="minorHAnsi" w:cstheme="minorHAnsi"/>
          <w:spacing w:val="1"/>
        </w:rPr>
        <w:t>ead</w:t>
      </w:r>
      <w:r w:rsidRPr="00584F3A">
        <w:rPr>
          <w:rFonts w:asciiTheme="minorHAnsi" w:hAnsiTheme="minorHAnsi" w:cstheme="minorHAnsi"/>
        </w:rPr>
        <w:t>i</w:t>
      </w:r>
      <w:r w:rsidRPr="00584F3A">
        <w:rPr>
          <w:rFonts w:asciiTheme="minorHAnsi" w:hAnsiTheme="minorHAnsi" w:cstheme="minorHAnsi"/>
          <w:spacing w:val="-1"/>
        </w:rPr>
        <w:t>ng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3"/>
        </w:rPr>
        <w:t>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ce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G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l</w:t>
      </w:r>
      <w:r w:rsidRPr="00584F3A">
        <w:rPr>
          <w:rFonts w:asciiTheme="minorHAnsi" w:hAnsiTheme="minorHAnsi" w:cstheme="minorHAnsi"/>
          <w:spacing w:val="-1"/>
        </w:rPr>
        <w:t>f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1"/>
        </w:rPr>
        <w:t>q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  <w:spacing w:val="-1"/>
        </w:rPr>
        <w:t>sh</w:t>
      </w:r>
      <w:r w:rsidRPr="00584F3A">
        <w:rPr>
          <w:rFonts w:asciiTheme="minorHAnsi" w:hAnsiTheme="minorHAnsi" w:cstheme="minorHAnsi"/>
        </w:rPr>
        <w:t>,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  <w:spacing w:val="3"/>
        </w:rPr>
        <w:t>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  <w:spacing w:val="-1"/>
        </w:rPr>
        <w:t>nn</w:t>
      </w:r>
      <w:r w:rsidRPr="00584F3A">
        <w:rPr>
          <w:rFonts w:asciiTheme="minorHAnsi" w:hAnsiTheme="minorHAnsi" w:cstheme="minorHAnsi"/>
        </w:rPr>
        <w:t>is</w:t>
      </w:r>
    </w:p>
    <w:p w14:paraId="53338590" w14:textId="77777777" w:rsidR="009D058E" w:rsidRPr="00584F3A" w:rsidRDefault="009D058E">
      <w:pPr>
        <w:spacing w:before="4" w:line="160" w:lineRule="exact"/>
        <w:rPr>
          <w:rFonts w:asciiTheme="minorHAnsi" w:hAnsiTheme="minorHAnsi" w:cstheme="minorHAnsi"/>
          <w:sz w:val="16"/>
          <w:szCs w:val="16"/>
        </w:rPr>
      </w:pPr>
    </w:p>
    <w:p w14:paraId="7A97D926" w14:textId="77777777" w:rsidR="009D058E" w:rsidRPr="00584F3A" w:rsidRDefault="009D058E">
      <w:pPr>
        <w:spacing w:line="200" w:lineRule="exact"/>
        <w:rPr>
          <w:rFonts w:asciiTheme="minorHAnsi" w:hAnsiTheme="minorHAnsi" w:cstheme="minorHAnsi"/>
        </w:rPr>
      </w:pPr>
    </w:p>
    <w:p w14:paraId="2E727FF7" w14:textId="77777777" w:rsidR="009D058E" w:rsidRPr="00584F3A" w:rsidRDefault="00BD1831">
      <w:pPr>
        <w:ind w:left="86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  <w:b/>
        </w:rPr>
        <w:t>USA</w:t>
      </w:r>
      <w:r w:rsidRPr="00584F3A">
        <w:rPr>
          <w:rFonts w:asciiTheme="minorHAnsi" w:hAnsiTheme="minorHAnsi" w:cstheme="minorHAnsi"/>
          <w:b/>
          <w:spacing w:val="-3"/>
        </w:rPr>
        <w:t xml:space="preserve"> </w:t>
      </w:r>
      <w:r w:rsidRPr="00584F3A">
        <w:rPr>
          <w:rFonts w:asciiTheme="minorHAnsi" w:hAnsiTheme="minorHAnsi" w:cstheme="minorHAnsi"/>
          <w:b/>
        </w:rPr>
        <w:t>Ci</w:t>
      </w:r>
      <w:r w:rsidRPr="00584F3A">
        <w:rPr>
          <w:rFonts w:asciiTheme="minorHAnsi" w:hAnsiTheme="minorHAnsi" w:cstheme="minorHAnsi"/>
          <w:b/>
          <w:spacing w:val="1"/>
        </w:rPr>
        <w:t>t</w:t>
      </w:r>
      <w:r w:rsidRPr="00584F3A">
        <w:rPr>
          <w:rFonts w:asciiTheme="minorHAnsi" w:hAnsiTheme="minorHAnsi" w:cstheme="minorHAnsi"/>
          <w:b/>
        </w:rPr>
        <w:t>i</w:t>
      </w:r>
      <w:r w:rsidRPr="00584F3A">
        <w:rPr>
          <w:rFonts w:asciiTheme="minorHAnsi" w:hAnsiTheme="minorHAnsi" w:cstheme="minorHAnsi"/>
          <w:b/>
          <w:spacing w:val="1"/>
        </w:rPr>
        <w:t>ze</w:t>
      </w:r>
      <w:r w:rsidRPr="00584F3A">
        <w:rPr>
          <w:rFonts w:asciiTheme="minorHAnsi" w:hAnsiTheme="minorHAnsi" w:cstheme="minorHAnsi"/>
          <w:b/>
        </w:rPr>
        <w:t>n</w:t>
      </w:r>
      <w:r w:rsidRPr="00584F3A">
        <w:rPr>
          <w:rFonts w:asciiTheme="minorHAnsi" w:hAnsiTheme="minorHAnsi" w:cstheme="minorHAnsi"/>
          <w:b/>
          <w:spacing w:val="-6"/>
        </w:rPr>
        <w:t xml:space="preserve"> </w:t>
      </w:r>
      <w:r w:rsidRPr="00584F3A">
        <w:rPr>
          <w:rFonts w:asciiTheme="minorHAnsi" w:hAnsiTheme="minorHAnsi" w:cstheme="minorHAnsi"/>
          <w:b/>
        </w:rPr>
        <w:t>&amp;</w:t>
      </w:r>
      <w:r w:rsidRPr="00584F3A">
        <w:rPr>
          <w:rFonts w:asciiTheme="minorHAnsi" w:hAnsiTheme="minorHAnsi" w:cstheme="minorHAnsi"/>
          <w:b/>
          <w:spacing w:val="-2"/>
        </w:rPr>
        <w:t xml:space="preserve"> </w:t>
      </w:r>
      <w:r w:rsidRPr="00584F3A">
        <w:rPr>
          <w:rFonts w:asciiTheme="minorHAnsi" w:hAnsiTheme="minorHAnsi" w:cstheme="minorHAnsi"/>
          <w:b/>
          <w:spacing w:val="1"/>
        </w:rPr>
        <w:t>Pa</w:t>
      </w:r>
      <w:r w:rsidRPr="00584F3A">
        <w:rPr>
          <w:rFonts w:asciiTheme="minorHAnsi" w:hAnsiTheme="minorHAnsi" w:cstheme="minorHAnsi"/>
          <w:b/>
          <w:spacing w:val="-1"/>
        </w:rPr>
        <w:t>ss</w:t>
      </w:r>
      <w:r w:rsidRPr="00584F3A">
        <w:rPr>
          <w:rFonts w:asciiTheme="minorHAnsi" w:hAnsiTheme="minorHAnsi" w:cstheme="minorHAnsi"/>
          <w:b/>
        </w:rPr>
        <w:t>p</w:t>
      </w:r>
      <w:r w:rsidRPr="00584F3A">
        <w:rPr>
          <w:rFonts w:asciiTheme="minorHAnsi" w:hAnsiTheme="minorHAnsi" w:cstheme="minorHAnsi"/>
          <w:b/>
          <w:spacing w:val="1"/>
        </w:rPr>
        <w:t>or</w:t>
      </w:r>
      <w:r w:rsidRPr="00584F3A">
        <w:rPr>
          <w:rFonts w:asciiTheme="minorHAnsi" w:hAnsiTheme="minorHAnsi" w:cstheme="minorHAnsi"/>
          <w:b/>
        </w:rPr>
        <w:t>t</w:t>
      </w:r>
    </w:p>
    <w:p w14:paraId="79A3F5A0" w14:textId="77777777" w:rsidR="009D058E" w:rsidRPr="00584F3A" w:rsidRDefault="00BD1831">
      <w:pPr>
        <w:ind w:left="864"/>
        <w:rPr>
          <w:rFonts w:asciiTheme="minorHAnsi" w:hAnsiTheme="minorHAnsi" w:cstheme="minorHAnsi"/>
        </w:rPr>
      </w:pPr>
      <w:r w:rsidRPr="00584F3A">
        <w:rPr>
          <w:rFonts w:asciiTheme="minorHAnsi" w:hAnsiTheme="minorHAnsi" w:cstheme="minorHAnsi"/>
        </w:rPr>
        <w:t>O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  <w:spacing w:val="1"/>
        </w:rPr>
        <w:t>er</w:t>
      </w:r>
      <w:r w:rsidRPr="00584F3A">
        <w:rPr>
          <w:rFonts w:asciiTheme="minorHAnsi" w:hAnsiTheme="minorHAnsi" w:cstheme="minorHAnsi"/>
          <w:spacing w:val="-1"/>
        </w:rPr>
        <w:t>s</w:t>
      </w:r>
      <w:r w:rsidRPr="00584F3A">
        <w:rPr>
          <w:rFonts w:asciiTheme="minorHAnsi" w:hAnsiTheme="minorHAnsi" w:cstheme="minorHAnsi"/>
          <w:spacing w:val="1"/>
        </w:rPr>
        <w:t>ea</w:t>
      </w:r>
      <w:r w:rsidRPr="00584F3A">
        <w:rPr>
          <w:rFonts w:asciiTheme="minorHAnsi" w:hAnsiTheme="minorHAnsi" w:cstheme="minorHAnsi"/>
        </w:rPr>
        <w:t>s</w:t>
      </w:r>
      <w:r w:rsidRPr="00584F3A">
        <w:rPr>
          <w:rFonts w:asciiTheme="minorHAnsi" w:hAnsiTheme="minorHAnsi" w:cstheme="minorHAnsi"/>
          <w:spacing w:val="-7"/>
        </w:rPr>
        <w:t xml:space="preserve"> </w:t>
      </w:r>
      <w:r w:rsidRPr="00584F3A">
        <w:rPr>
          <w:rFonts w:asciiTheme="minorHAnsi" w:hAnsiTheme="minorHAnsi" w:cstheme="minorHAnsi"/>
          <w:spacing w:val="-1"/>
        </w:rPr>
        <w:t>C</w:t>
      </w:r>
      <w:r w:rsidRPr="00584F3A">
        <w:rPr>
          <w:rFonts w:asciiTheme="minorHAnsi" w:hAnsiTheme="minorHAnsi" w:cstheme="minorHAnsi"/>
        </w:rPr>
        <w:t>iti</w:t>
      </w:r>
      <w:r w:rsidRPr="00584F3A">
        <w:rPr>
          <w:rFonts w:asciiTheme="minorHAnsi" w:hAnsiTheme="minorHAnsi" w:cstheme="minorHAnsi"/>
          <w:spacing w:val="1"/>
        </w:rPr>
        <w:t>ze</w:t>
      </w:r>
      <w:r w:rsidRPr="00584F3A">
        <w:rPr>
          <w:rFonts w:asciiTheme="minorHAnsi" w:hAnsiTheme="minorHAnsi" w:cstheme="minorHAnsi"/>
        </w:rPr>
        <w:t>n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f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ia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</w:rPr>
        <w:t>–</w:t>
      </w:r>
      <w:r w:rsidRPr="00584F3A">
        <w:rPr>
          <w:rFonts w:asciiTheme="minorHAnsi" w:hAnsiTheme="minorHAnsi" w:cstheme="minorHAnsi"/>
          <w:spacing w:val="1"/>
        </w:rPr>
        <w:t xml:space="preserve"> per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itt</w:t>
      </w:r>
      <w:r w:rsidRPr="00584F3A">
        <w:rPr>
          <w:rFonts w:asciiTheme="minorHAnsi" w:hAnsiTheme="minorHAnsi" w:cstheme="minorHAnsi"/>
          <w:spacing w:val="1"/>
        </w:rPr>
        <w:t>e</w:t>
      </w:r>
      <w:r w:rsidRPr="00584F3A">
        <w:rPr>
          <w:rFonts w:asciiTheme="minorHAnsi" w:hAnsiTheme="minorHAnsi" w:cstheme="minorHAnsi"/>
        </w:rPr>
        <w:t>d</w:t>
      </w:r>
      <w:r w:rsidRPr="00584F3A">
        <w:rPr>
          <w:rFonts w:asciiTheme="minorHAnsi" w:hAnsiTheme="minorHAnsi" w:cstheme="minorHAnsi"/>
          <w:spacing w:val="-6"/>
        </w:rPr>
        <w:t xml:space="preserve"> </w:t>
      </w:r>
      <w:r w:rsidRPr="00584F3A">
        <w:rPr>
          <w:rFonts w:asciiTheme="minorHAnsi" w:hAnsiTheme="minorHAnsi" w:cstheme="minorHAnsi"/>
        </w:rPr>
        <w:t>to li</w:t>
      </w:r>
      <w:r w:rsidRPr="00584F3A">
        <w:rPr>
          <w:rFonts w:asciiTheme="minorHAnsi" w:hAnsiTheme="minorHAnsi" w:cstheme="minorHAnsi"/>
          <w:spacing w:val="-1"/>
        </w:rPr>
        <w:t>v</w:t>
      </w:r>
      <w:r w:rsidRPr="00584F3A">
        <w:rPr>
          <w:rFonts w:asciiTheme="minorHAnsi" w:hAnsiTheme="minorHAnsi" w:cstheme="minorHAnsi"/>
        </w:rPr>
        <w:t>e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</w:rPr>
        <w:t>&amp;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rk</w:t>
      </w:r>
      <w:r w:rsidRPr="00584F3A">
        <w:rPr>
          <w:rFonts w:asciiTheme="minorHAnsi" w:hAnsiTheme="minorHAnsi" w:cstheme="minorHAnsi"/>
          <w:spacing w:val="-4"/>
        </w:rPr>
        <w:t xml:space="preserve"> </w:t>
      </w:r>
      <w:r w:rsidRPr="00584F3A">
        <w:rPr>
          <w:rFonts w:asciiTheme="minorHAnsi" w:hAnsiTheme="minorHAnsi" w:cstheme="minorHAnsi"/>
        </w:rPr>
        <w:t>in</w:t>
      </w:r>
      <w:r w:rsidRPr="00584F3A">
        <w:rPr>
          <w:rFonts w:asciiTheme="minorHAnsi" w:hAnsiTheme="minorHAnsi" w:cstheme="minorHAnsi"/>
          <w:spacing w:val="-2"/>
        </w:rPr>
        <w:t xml:space="preserve"> </w:t>
      </w:r>
      <w:r w:rsidRPr="00584F3A">
        <w:rPr>
          <w:rFonts w:asciiTheme="minorHAnsi" w:hAnsiTheme="minorHAnsi" w:cstheme="minorHAnsi"/>
          <w:spacing w:val="1"/>
        </w:rPr>
        <w:t>I</w:t>
      </w:r>
      <w:r w:rsidRPr="00584F3A">
        <w:rPr>
          <w:rFonts w:asciiTheme="minorHAnsi" w:hAnsiTheme="minorHAnsi" w:cstheme="minorHAnsi"/>
          <w:spacing w:val="-1"/>
        </w:rPr>
        <w:t>n</w:t>
      </w:r>
      <w:r w:rsidRPr="00584F3A">
        <w:rPr>
          <w:rFonts w:asciiTheme="minorHAnsi" w:hAnsiTheme="minorHAnsi" w:cstheme="minorHAnsi"/>
          <w:spacing w:val="1"/>
        </w:rPr>
        <w:t>d</w:t>
      </w:r>
      <w:r w:rsidRPr="00584F3A">
        <w:rPr>
          <w:rFonts w:asciiTheme="minorHAnsi" w:hAnsiTheme="minorHAnsi" w:cstheme="minorHAnsi"/>
        </w:rPr>
        <w:t>ia</w:t>
      </w:r>
      <w:r w:rsidRPr="00584F3A">
        <w:rPr>
          <w:rFonts w:asciiTheme="minorHAnsi" w:hAnsiTheme="minorHAnsi" w:cstheme="minorHAnsi"/>
          <w:spacing w:val="-3"/>
        </w:rPr>
        <w:t xml:space="preserve"> </w:t>
      </w:r>
      <w:r w:rsidRPr="00584F3A">
        <w:rPr>
          <w:rFonts w:asciiTheme="minorHAnsi" w:hAnsiTheme="minorHAnsi" w:cstheme="minorHAnsi"/>
          <w:spacing w:val="-4"/>
        </w:rPr>
        <w:t>w</w:t>
      </w:r>
      <w:r w:rsidRPr="00584F3A">
        <w:rPr>
          <w:rFonts w:asciiTheme="minorHAnsi" w:hAnsiTheme="minorHAnsi" w:cstheme="minorHAnsi"/>
        </w:rPr>
        <w:t>it</w:t>
      </w:r>
      <w:r w:rsidRPr="00584F3A">
        <w:rPr>
          <w:rFonts w:asciiTheme="minorHAnsi" w:hAnsiTheme="minorHAnsi" w:cstheme="minorHAnsi"/>
          <w:spacing w:val="-1"/>
        </w:rPr>
        <w:t>h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  <w:spacing w:val="-1"/>
        </w:rPr>
        <w:t>u</w:t>
      </w:r>
      <w:r w:rsidRPr="00584F3A">
        <w:rPr>
          <w:rFonts w:asciiTheme="minorHAnsi" w:hAnsiTheme="minorHAnsi" w:cstheme="minorHAnsi"/>
        </w:rPr>
        <w:t>t</w:t>
      </w:r>
      <w:r w:rsidRPr="00584F3A">
        <w:rPr>
          <w:rFonts w:asciiTheme="minorHAnsi" w:hAnsiTheme="minorHAnsi" w:cstheme="minorHAnsi"/>
          <w:spacing w:val="-5"/>
        </w:rPr>
        <w:t xml:space="preserve"> </w:t>
      </w:r>
      <w:r w:rsidRPr="00584F3A">
        <w:rPr>
          <w:rFonts w:asciiTheme="minorHAnsi" w:hAnsiTheme="minorHAnsi" w:cstheme="minorHAnsi"/>
        </w:rPr>
        <w:t>li</w:t>
      </w:r>
      <w:r w:rsidRPr="00584F3A">
        <w:rPr>
          <w:rFonts w:asciiTheme="minorHAnsi" w:hAnsiTheme="minorHAnsi" w:cstheme="minorHAnsi"/>
          <w:spacing w:val="-3"/>
        </w:rPr>
        <w:t>m</w:t>
      </w:r>
      <w:r w:rsidRPr="00584F3A">
        <w:rPr>
          <w:rFonts w:asciiTheme="minorHAnsi" w:hAnsiTheme="minorHAnsi" w:cstheme="minorHAnsi"/>
        </w:rPr>
        <w:t>it</w:t>
      </w:r>
      <w:r w:rsidRPr="00584F3A">
        <w:rPr>
          <w:rFonts w:asciiTheme="minorHAnsi" w:hAnsiTheme="minorHAnsi" w:cstheme="minorHAnsi"/>
          <w:spacing w:val="1"/>
        </w:rPr>
        <w:t>a</w:t>
      </w:r>
      <w:r w:rsidRPr="00584F3A">
        <w:rPr>
          <w:rFonts w:asciiTheme="minorHAnsi" w:hAnsiTheme="minorHAnsi" w:cstheme="minorHAnsi"/>
        </w:rPr>
        <w:t>ti</w:t>
      </w:r>
      <w:r w:rsidRPr="00584F3A">
        <w:rPr>
          <w:rFonts w:asciiTheme="minorHAnsi" w:hAnsiTheme="minorHAnsi" w:cstheme="minorHAnsi"/>
          <w:spacing w:val="1"/>
        </w:rPr>
        <w:t>o</w:t>
      </w:r>
      <w:r w:rsidRPr="00584F3A">
        <w:rPr>
          <w:rFonts w:asciiTheme="minorHAnsi" w:hAnsiTheme="minorHAnsi" w:cstheme="minorHAnsi"/>
        </w:rPr>
        <w:t>n</w:t>
      </w:r>
    </w:p>
    <w:sectPr w:rsidR="009D058E" w:rsidRPr="00584F3A">
      <w:type w:val="continuous"/>
      <w:pgSz w:w="12240" w:h="15840"/>
      <w:pgMar w:top="860" w:right="0" w:bottom="280" w:left="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6BA47" w14:textId="77777777" w:rsidR="00BD1831" w:rsidRDefault="00BD1831">
      <w:r>
        <w:separator/>
      </w:r>
    </w:p>
  </w:endnote>
  <w:endnote w:type="continuationSeparator" w:id="0">
    <w:p w14:paraId="59E51DCC" w14:textId="77777777" w:rsidR="00BD1831" w:rsidRDefault="00BD1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0891D" w14:textId="3B5AA5D4" w:rsidR="009D058E" w:rsidRDefault="009D058E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C6215" w14:textId="77777777" w:rsidR="00BD1831" w:rsidRDefault="00BD1831">
      <w:r>
        <w:separator/>
      </w:r>
    </w:p>
  </w:footnote>
  <w:footnote w:type="continuationSeparator" w:id="0">
    <w:p w14:paraId="742C39EA" w14:textId="77777777" w:rsidR="00BD1831" w:rsidRDefault="00BD1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7BE35" w14:textId="7D4B1242" w:rsidR="009D058E" w:rsidRDefault="009D058E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D0B50"/>
    <w:multiLevelType w:val="multilevel"/>
    <w:tmpl w:val="4056AA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58E"/>
    <w:rsid w:val="00584F3A"/>
    <w:rsid w:val="009D058E"/>
    <w:rsid w:val="00BD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B8A35A"/>
  <w15:docId w15:val="{D1EB4EE9-5963-4898-8920-D61464985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1933</Words>
  <Characters>11020</Characters>
  <Application>Microsoft Office Word</Application>
  <DocSecurity>0</DocSecurity>
  <Lines>91</Lines>
  <Paragraphs>25</Paragraphs>
  <ScaleCrop>false</ScaleCrop>
  <Company/>
  <LinksUpToDate>false</LinksUpToDate>
  <CharactersWithSpaces>12928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2021-04-21T12:20:00Z</dcterms:created>
  <dcterms:modified xsi:type="dcterms:W3CDTF">2021-04-21T12:26:00Z</dcterms:modified>
</cp:coreProperties>
</file>